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906628" w:rsidRDefault="00297503" w:rsidP="0043711E">
      <w:pPr>
        <w:jc w:val="center"/>
        <w:rPr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24.4pt;margin-top:472.05pt;width:115.95pt;height:37.4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fillcolor="#f9f9f9" stroked="f">
            <v:textbox style="mso-next-textbox:#Надпись 2">
              <w:txbxContent>
                <w:p w:rsidR="00297503" w:rsidRDefault="00297503" w:rsidP="00297503">
                  <w:pPr>
                    <w:rPr>
                      <w:b/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b/>
                      <w:sz w:val="4"/>
                      <w:szCs w:val="18"/>
                    </w:rPr>
                    <w:t xml:space="preserve">                                   </w:t>
                  </w:r>
                  <w:r>
                    <w:rPr>
                      <w:b/>
                      <w:sz w:val="4"/>
                      <w:szCs w:val="18"/>
                    </w:rPr>
                    <w:t xml:space="preserve">   </w:t>
                  </w:r>
                  <w:r>
                    <w:rPr>
                      <w:b/>
                      <w:sz w:val="4"/>
                      <w:szCs w:val="18"/>
                    </w:rPr>
                    <w:t xml:space="preserve"> </w:t>
                  </w:r>
                  <w:r>
                    <w:rPr>
                      <w:b/>
                      <w:sz w:val="4"/>
                      <w:szCs w:val="18"/>
                    </w:rPr>
                    <w:t xml:space="preserve"> </w:t>
                  </w:r>
                  <w:r>
                    <w:rPr>
                      <w:b/>
                      <w:color w:val="595959" w:themeColor="text1" w:themeTint="A6"/>
                      <w:sz w:val="19"/>
                      <w:szCs w:val="19"/>
                    </w:rPr>
                    <w:t xml:space="preserve">Наименование </w:t>
                  </w:r>
                </w:p>
                <w:p w:rsidR="00297503" w:rsidRDefault="00297503" w:rsidP="00297503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b/>
                      <w:color w:val="595959" w:themeColor="text1" w:themeTint="A6"/>
                      <w:sz w:val="19"/>
                      <w:szCs w:val="19"/>
                    </w:rPr>
                    <w:t xml:space="preserve">         практики</w:t>
                  </w:r>
                  <w:r>
                    <w:rPr>
                      <w:b/>
                      <w:color w:val="404040" w:themeColor="text1" w:themeTint="BF"/>
                      <w:sz w:val="20"/>
                      <w:szCs w:val="18"/>
                    </w:rPr>
                    <w:t xml:space="preserve">        </w:t>
                  </w:r>
                </w:p>
                <w:p w:rsidR="00297503" w:rsidRDefault="00297503" w:rsidP="00297503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color w:val="595959" w:themeColor="text1" w:themeTint="A6"/>
                      <w:sz w:val="19"/>
                      <w:szCs w:val="19"/>
                    </w:rPr>
                    <w:t xml:space="preserve">                                                                </w:t>
                  </w:r>
                </w:p>
              </w:txbxContent>
            </v:textbox>
          </v:shape>
        </w:pict>
      </w:r>
      <w:bookmarkStart w:id="0" w:name="_GoBack"/>
      <w:r w:rsidR="00E344A8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pt;height:679.5pt">
            <v:imagedata r:id="rId9" o:title="2У_1"/>
          </v:shape>
        </w:pict>
      </w:r>
      <w:bookmarkEnd w:id="0"/>
    </w:p>
    <w:p w:rsidR="00906628" w:rsidRDefault="00906628" w:rsidP="0043711E">
      <w:pPr>
        <w:jc w:val="center"/>
        <w:rPr>
          <w:sz w:val="28"/>
          <w:szCs w:val="28"/>
        </w:rPr>
      </w:pPr>
    </w:p>
    <w:p w:rsidR="00906628" w:rsidRDefault="00906628" w:rsidP="0043711E">
      <w:pPr>
        <w:jc w:val="center"/>
        <w:rPr>
          <w:sz w:val="28"/>
          <w:szCs w:val="28"/>
        </w:rPr>
      </w:pPr>
    </w:p>
    <w:p w:rsidR="00906628" w:rsidRDefault="00906628" w:rsidP="0043711E">
      <w:pPr>
        <w:jc w:val="center"/>
        <w:rPr>
          <w:sz w:val="28"/>
          <w:szCs w:val="28"/>
        </w:rPr>
      </w:pPr>
    </w:p>
    <w:p w:rsidR="00906628" w:rsidRDefault="00E344A8" w:rsidP="0043711E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pict>
          <v:shape id="_x0000_i1026" type="#_x0000_t75" style="width:495pt;height:679.5pt">
            <v:imagedata r:id="rId10" o:title="2У_2"/>
          </v:shape>
        </w:pict>
      </w:r>
    </w:p>
    <w:p w:rsidR="0043711E" w:rsidRDefault="0043711E" w:rsidP="00BC4D9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906628" w:rsidRDefault="00906628">
      <w:pPr>
        <w:suppressAutoHyphens w:val="0"/>
        <w:rPr>
          <w:b/>
          <w:bCs/>
        </w:rPr>
      </w:pPr>
      <w:r>
        <w:rPr>
          <w:b/>
          <w:bCs/>
        </w:rPr>
        <w:br w:type="page"/>
      </w:r>
    </w:p>
    <w:p w:rsidR="005313A3" w:rsidRPr="00A24F05" w:rsidRDefault="005313A3" w:rsidP="00BC4D9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4B6DF9">
        <w:rPr>
          <w:b/>
          <w:bCs/>
          <w:sz w:val="28"/>
          <w:szCs w:val="28"/>
        </w:rPr>
        <w:t>учебной</w:t>
      </w:r>
      <w:r w:rsidR="00534FD1">
        <w:rPr>
          <w:b/>
          <w:bCs/>
          <w:sz w:val="28"/>
          <w:szCs w:val="28"/>
        </w:rPr>
        <w:t xml:space="preserve"> (</w:t>
      </w:r>
      <w:r w:rsidR="009D3E76">
        <w:rPr>
          <w:b/>
          <w:bCs/>
          <w:sz w:val="28"/>
          <w:szCs w:val="28"/>
        </w:rPr>
        <w:t>научно-исследовательской</w:t>
      </w:r>
      <w:r w:rsidRPr="00A24F05">
        <w:rPr>
          <w:b/>
          <w:bCs/>
          <w:sz w:val="28"/>
          <w:szCs w:val="28"/>
        </w:rPr>
        <w:t>) практики</w:t>
      </w:r>
    </w:p>
    <w:p w:rsidR="00BF7D31" w:rsidRDefault="005313A3" w:rsidP="009F6958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Целями </w:t>
      </w:r>
      <w:r w:rsidR="004B6DF9" w:rsidRPr="006A52E6">
        <w:rPr>
          <w:bCs/>
          <w:sz w:val="28"/>
          <w:szCs w:val="28"/>
        </w:rPr>
        <w:t>учебной (</w:t>
      </w:r>
      <w:r w:rsidR="009D3E76">
        <w:rPr>
          <w:bCs/>
          <w:sz w:val="28"/>
          <w:szCs w:val="28"/>
        </w:rPr>
        <w:t>научно-исследовательской</w:t>
      </w:r>
      <w:r w:rsidR="004B6DF9" w:rsidRPr="006A52E6">
        <w:rPr>
          <w:bCs/>
          <w:sz w:val="28"/>
          <w:szCs w:val="28"/>
        </w:rPr>
        <w:t>)</w:t>
      </w:r>
      <w:r w:rsidRPr="00A24F05">
        <w:rPr>
          <w:sz w:val="28"/>
          <w:szCs w:val="28"/>
        </w:rPr>
        <w:t xml:space="preserve"> практики являются</w:t>
      </w:r>
      <w:r w:rsidR="00BF7D31">
        <w:rPr>
          <w:sz w:val="28"/>
          <w:szCs w:val="28"/>
        </w:rPr>
        <w:t>:</w:t>
      </w:r>
    </w:p>
    <w:p w:rsidR="009D3E76" w:rsidRPr="009D3E76" w:rsidRDefault="009D3E76" w:rsidP="009F6958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9D3E76">
        <w:rPr>
          <w:rStyle w:val="29"/>
          <w:b w:val="0"/>
          <w:sz w:val="28"/>
          <w:szCs w:val="28"/>
        </w:rPr>
        <w:t xml:space="preserve">- развитие навыков самостоятельной научно-исследовательской деятельности </w:t>
      </w:r>
      <w:r>
        <w:rPr>
          <w:rStyle w:val="29"/>
          <w:b w:val="0"/>
          <w:sz w:val="28"/>
          <w:szCs w:val="28"/>
        </w:rPr>
        <w:t xml:space="preserve">обучающихся </w:t>
      </w:r>
      <w:r w:rsidRPr="007F2ACA">
        <w:rPr>
          <w:kern w:val="1"/>
          <w:sz w:val="28"/>
          <w:szCs w:val="28"/>
        </w:rPr>
        <w:t>в процессе выполнения конкретных трудовых функций</w:t>
      </w:r>
      <w:r>
        <w:rPr>
          <w:rStyle w:val="29"/>
          <w:b w:val="0"/>
          <w:sz w:val="28"/>
          <w:szCs w:val="28"/>
        </w:rPr>
        <w:t>;</w:t>
      </w:r>
    </w:p>
    <w:p w:rsidR="00BF7D31" w:rsidRDefault="00BF7D31" w:rsidP="009F6958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kern w:val="1"/>
          <w:sz w:val="28"/>
          <w:szCs w:val="28"/>
        </w:rPr>
      </w:pPr>
      <w:r w:rsidRPr="007F2ACA">
        <w:rPr>
          <w:sz w:val="28"/>
          <w:szCs w:val="28"/>
        </w:rPr>
        <w:t>-</w:t>
      </w:r>
      <w:r w:rsidR="005313A3" w:rsidRPr="007F2ACA">
        <w:t xml:space="preserve"> </w:t>
      </w:r>
      <w:r w:rsidR="00CC07E8" w:rsidRPr="007F2ACA">
        <w:rPr>
          <w:kern w:val="1"/>
          <w:sz w:val="28"/>
          <w:szCs w:val="28"/>
        </w:rPr>
        <w:t xml:space="preserve">формирование </w:t>
      </w:r>
      <w:r w:rsidR="00351E5B" w:rsidRPr="007F2ACA">
        <w:rPr>
          <w:kern w:val="1"/>
          <w:sz w:val="28"/>
          <w:szCs w:val="28"/>
        </w:rPr>
        <w:t xml:space="preserve">и развитие </w:t>
      </w:r>
      <w:r w:rsidR="00CC07E8" w:rsidRPr="007F2ACA">
        <w:rPr>
          <w:kern w:val="1"/>
          <w:sz w:val="28"/>
          <w:szCs w:val="28"/>
        </w:rPr>
        <w:t xml:space="preserve">профессиональных компетенций в процессе выполнения </w:t>
      </w:r>
      <w:r w:rsidR="002E5F9E" w:rsidRPr="007F2ACA">
        <w:rPr>
          <w:kern w:val="1"/>
          <w:sz w:val="28"/>
          <w:szCs w:val="28"/>
        </w:rPr>
        <w:t>конкретных трудовых функций</w:t>
      </w:r>
      <w:r w:rsidR="00416FD0">
        <w:rPr>
          <w:kern w:val="1"/>
          <w:sz w:val="28"/>
          <w:szCs w:val="28"/>
        </w:rPr>
        <w:t>.</w:t>
      </w:r>
    </w:p>
    <w:p w:rsidR="005313A3" w:rsidRDefault="005313A3" w:rsidP="009F6958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16"/>
          <w:szCs w:val="16"/>
        </w:rPr>
      </w:pPr>
    </w:p>
    <w:p w:rsidR="00830423" w:rsidRPr="00E5611E" w:rsidRDefault="005313A3" w:rsidP="009F6958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16FD0">
        <w:rPr>
          <w:sz w:val="28"/>
          <w:szCs w:val="28"/>
        </w:rPr>
        <w:t xml:space="preserve">Задачами </w:t>
      </w:r>
      <w:r w:rsidR="004B6DF9" w:rsidRPr="00416FD0">
        <w:rPr>
          <w:bCs/>
          <w:sz w:val="28"/>
          <w:szCs w:val="28"/>
        </w:rPr>
        <w:t>учебной (</w:t>
      </w:r>
      <w:r w:rsidR="009D3E76">
        <w:rPr>
          <w:bCs/>
          <w:sz w:val="28"/>
          <w:szCs w:val="28"/>
        </w:rPr>
        <w:t>научно-исследовательской</w:t>
      </w:r>
      <w:r w:rsidR="004B6DF9" w:rsidRPr="00416FD0">
        <w:rPr>
          <w:bCs/>
          <w:sz w:val="28"/>
          <w:szCs w:val="28"/>
        </w:rPr>
        <w:t>)</w:t>
      </w:r>
      <w:r w:rsidR="00D91A44">
        <w:rPr>
          <w:sz w:val="28"/>
          <w:szCs w:val="28"/>
        </w:rPr>
        <w:t xml:space="preserve"> практики являются:</w:t>
      </w:r>
    </w:p>
    <w:p w:rsidR="00830423" w:rsidRPr="007F2ACA" w:rsidRDefault="00236755" w:rsidP="00E953CE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7F2ACA">
        <w:rPr>
          <w:sz w:val="28"/>
          <w:szCs w:val="28"/>
        </w:rPr>
        <w:t xml:space="preserve">- </w:t>
      </w:r>
      <w:r w:rsidR="00830423" w:rsidRPr="007F2ACA">
        <w:rPr>
          <w:sz w:val="28"/>
          <w:szCs w:val="28"/>
        </w:rPr>
        <w:t xml:space="preserve">закрепление </w:t>
      </w:r>
      <w:r w:rsidR="004F2595" w:rsidRPr="007A5CAB">
        <w:rPr>
          <w:sz w:val="28"/>
          <w:szCs w:val="28"/>
        </w:rPr>
        <w:t>и углубление</w:t>
      </w:r>
      <w:r w:rsidR="004F2595" w:rsidRPr="00A34DC9">
        <w:rPr>
          <w:sz w:val="28"/>
          <w:szCs w:val="28"/>
        </w:rPr>
        <w:t xml:space="preserve"> </w:t>
      </w:r>
      <w:r w:rsidR="00830423" w:rsidRPr="007F2ACA">
        <w:rPr>
          <w:sz w:val="28"/>
          <w:szCs w:val="28"/>
        </w:rPr>
        <w:t xml:space="preserve">знаний, умений и навыков, полученных </w:t>
      </w:r>
      <w:r w:rsidR="004F2595">
        <w:rPr>
          <w:sz w:val="28"/>
          <w:szCs w:val="28"/>
        </w:rPr>
        <w:t>бакалавра</w:t>
      </w:r>
      <w:r w:rsidR="00830423" w:rsidRPr="007F2ACA">
        <w:rPr>
          <w:sz w:val="28"/>
          <w:szCs w:val="28"/>
        </w:rPr>
        <w:t xml:space="preserve">ми в процессе изучения дисциплин </w:t>
      </w:r>
      <w:r w:rsidR="004F2595">
        <w:rPr>
          <w:sz w:val="28"/>
          <w:szCs w:val="28"/>
        </w:rPr>
        <w:t>бакалаврской</w:t>
      </w:r>
      <w:r w:rsidR="00830423" w:rsidRPr="007F2ACA">
        <w:rPr>
          <w:sz w:val="28"/>
          <w:szCs w:val="28"/>
        </w:rPr>
        <w:t xml:space="preserve"> программы;</w:t>
      </w:r>
    </w:p>
    <w:p w:rsidR="009D3E76" w:rsidRPr="009D3E76" w:rsidRDefault="009D3E76" w:rsidP="009D3E76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D3E76">
        <w:rPr>
          <w:sz w:val="28"/>
          <w:szCs w:val="28"/>
        </w:rPr>
        <w:t xml:space="preserve">совершенствование умения и навыков самостоятельной научно- исследовательской деятельности </w:t>
      </w:r>
      <w:r>
        <w:rPr>
          <w:sz w:val="28"/>
          <w:szCs w:val="28"/>
        </w:rPr>
        <w:t>обучающихся</w:t>
      </w:r>
      <w:r w:rsidRPr="009D3E76">
        <w:rPr>
          <w:sz w:val="28"/>
          <w:szCs w:val="28"/>
        </w:rPr>
        <w:t>;</w:t>
      </w:r>
    </w:p>
    <w:p w:rsidR="009D3E76" w:rsidRPr="009D3E76" w:rsidRDefault="009D3E76" w:rsidP="009D3E76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D3E76">
        <w:rPr>
          <w:sz w:val="28"/>
          <w:szCs w:val="28"/>
        </w:rPr>
        <w:t xml:space="preserve">проведение научных исследований в сфере туризма; </w:t>
      </w:r>
    </w:p>
    <w:p w:rsidR="00455428" w:rsidRDefault="009D3E76" w:rsidP="009D3E76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D3E76">
        <w:rPr>
          <w:sz w:val="28"/>
          <w:szCs w:val="28"/>
        </w:rPr>
        <w:t>проведение анализа рынка туристских услуг с целью эффективного функционирования туристской индустрии и об</w:t>
      </w:r>
      <w:r>
        <w:rPr>
          <w:sz w:val="28"/>
          <w:szCs w:val="28"/>
        </w:rPr>
        <w:t>еспечения запросов потребителей</w:t>
      </w:r>
      <w:r w:rsidR="00830423" w:rsidRPr="007F2ACA">
        <w:rPr>
          <w:sz w:val="28"/>
          <w:szCs w:val="28"/>
        </w:rPr>
        <w:t>.</w:t>
      </w:r>
    </w:p>
    <w:p w:rsidR="005313A3" w:rsidRDefault="005313A3" w:rsidP="00A40AB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BC4D9F" w:rsidRPr="00A24F05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4B6DF9">
        <w:rPr>
          <w:b/>
          <w:bCs/>
          <w:sz w:val="28"/>
          <w:szCs w:val="28"/>
        </w:rPr>
        <w:t xml:space="preserve">учебной </w:t>
      </w:r>
      <w:r w:rsidR="004B6DF9" w:rsidRPr="009D3E76">
        <w:rPr>
          <w:b/>
          <w:bCs/>
          <w:sz w:val="28"/>
          <w:szCs w:val="28"/>
        </w:rPr>
        <w:t>(</w:t>
      </w:r>
      <w:r w:rsidR="009D3E76" w:rsidRPr="009D3E76">
        <w:rPr>
          <w:b/>
          <w:bCs/>
          <w:sz w:val="28"/>
          <w:szCs w:val="28"/>
        </w:rPr>
        <w:t>научно-исследовательской</w:t>
      </w:r>
      <w:r w:rsidR="004B6DF9" w:rsidRPr="00A24F05">
        <w:rPr>
          <w:b/>
          <w:bCs/>
          <w:sz w:val="28"/>
          <w:szCs w:val="28"/>
        </w:rPr>
        <w:t>)</w:t>
      </w:r>
      <w:r w:rsidR="00905068" w:rsidRPr="00A24F05">
        <w:rPr>
          <w:b/>
          <w:bCs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Pr="006D549D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r w:rsidRPr="006D549D">
        <w:rPr>
          <w:bCs/>
          <w:sz w:val="28"/>
          <w:szCs w:val="28"/>
        </w:rPr>
        <w:t xml:space="preserve">В результате прохождения </w:t>
      </w:r>
      <w:r w:rsidR="004B6DF9" w:rsidRPr="0031243F">
        <w:rPr>
          <w:bCs/>
          <w:sz w:val="28"/>
          <w:szCs w:val="28"/>
        </w:rPr>
        <w:t>учебной (</w:t>
      </w:r>
      <w:r w:rsidR="009D3E76">
        <w:rPr>
          <w:bCs/>
          <w:sz w:val="28"/>
          <w:szCs w:val="28"/>
        </w:rPr>
        <w:t>научно-исследовательской</w:t>
      </w:r>
      <w:r w:rsidR="004B6DF9" w:rsidRPr="0031243F">
        <w:rPr>
          <w:bCs/>
          <w:sz w:val="28"/>
          <w:szCs w:val="28"/>
        </w:rPr>
        <w:t>)</w:t>
      </w:r>
      <w:r w:rsidRPr="0031243F">
        <w:rPr>
          <w:bCs/>
          <w:sz w:val="28"/>
          <w:szCs w:val="28"/>
        </w:rPr>
        <w:t xml:space="preserve"> 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</w:p>
    <w:p w:rsidR="007F2ACA" w:rsidRPr="00606C2E" w:rsidRDefault="007F2ACA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569"/>
        <w:gridCol w:w="4769"/>
      </w:tblGrid>
      <w:tr w:rsidR="0001067E" w:rsidRPr="001E418F" w:rsidTr="000F3C59">
        <w:tc>
          <w:tcPr>
            <w:tcW w:w="1565" w:type="dxa"/>
            <w:shd w:val="clear" w:color="auto" w:fill="auto"/>
          </w:tcPr>
          <w:p w:rsidR="0001067E" w:rsidRPr="001E418F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Код</w:t>
            </w:r>
          </w:p>
          <w:p w:rsidR="0001067E" w:rsidRPr="001E418F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компетенции</w:t>
            </w:r>
          </w:p>
        </w:tc>
        <w:tc>
          <w:tcPr>
            <w:tcW w:w="3569" w:type="dxa"/>
            <w:shd w:val="clear" w:color="auto" w:fill="auto"/>
          </w:tcPr>
          <w:p w:rsidR="0001067E" w:rsidRPr="001E418F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Результаты освоения О</w:t>
            </w:r>
            <w:r w:rsidR="00890CC2" w:rsidRPr="001E418F">
              <w:rPr>
                <w:bCs/>
                <w:lang w:eastAsia="ru-RU"/>
              </w:rPr>
              <w:t>П</w:t>
            </w:r>
            <w:r w:rsidRPr="001E418F">
              <w:rPr>
                <w:bCs/>
                <w:lang w:eastAsia="ru-RU"/>
              </w:rPr>
              <w:t>ОП</w:t>
            </w:r>
          </w:p>
          <w:p w:rsidR="00F23EE3" w:rsidRPr="001E418F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1E418F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1067E" w:rsidRPr="001E418F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1E418F">
              <w:rPr>
                <w:bCs/>
                <w:i/>
                <w:iCs/>
                <w:sz w:val="20"/>
                <w:szCs w:val="20"/>
                <w:lang w:eastAsia="ru-RU"/>
              </w:rPr>
              <w:t>(в</w:t>
            </w:r>
            <w:r w:rsidR="00F23EE3" w:rsidRPr="001E418F">
              <w:rPr>
                <w:bCs/>
                <w:i/>
                <w:iCs/>
                <w:sz w:val="20"/>
                <w:szCs w:val="20"/>
                <w:lang w:eastAsia="ru-RU"/>
              </w:rPr>
              <w:t xml:space="preserve"> соответствии с ФГОС)</w:t>
            </w:r>
          </w:p>
        </w:tc>
        <w:tc>
          <w:tcPr>
            <w:tcW w:w="4769" w:type="dxa"/>
            <w:shd w:val="clear" w:color="auto" w:fill="auto"/>
          </w:tcPr>
          <w:p w:rsidR="0001067E" w:rsidRPr="001E418F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Перечень планируемых</w:t>
            </w:r>
          </w:p>
          <w:p w:rsidR="0001067E" w:rsidRPr="001E418F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результатов обучения</w:t>
            </w:r>
          </w:p>
        </w:tc>
      </w:tr>
      <w:tr w:rsidR="001E418F" w:rsidRPr="001E418F" w:rsidTr="000F3C59">
        <w:tc>
          <w:tcPr>
            <w:tcW w:w="1565" w:type="dxa"/>
            <w:shd w:val="clear" w:color="auto" w:fill="auto"/>
          </w:tcPr>
          <w:p w:rsidR="001E418F" w:rsidRPr="001E418F" w:rsidRDefault="001E418F" w:rsidP="001E418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1E418F">
              <w:rPr>
                <w:lang w:eastAsia="ru-RU"/>
              </w:rPr>
              <w:t>ПК-6</w:t>
            </w:r>
          </w:p>
        </w:tc>
        <w:tc>
          <w:tcPr>
            <w:tcW w:w="3569" w:type="dxa"/>
            <w:shd w:val="clear" w:color="auto" w:fill="auto"/>
          </w:tcPr>
          <w:p w:rsidR="001E418F" w:rsidRPr="001E418F" w:rsidRDefault="001E418F" w:rsidP="001E418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E418F">
              <w:t>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4769" w:type="dxa"/>
            <w:shd w:val="clear" w:color="auto" w:fill="auto"/>
          </w:tcPr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знать: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методы анализа и обработки научно-технической информации в области туристской деятельности;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 xml:space="preserve">основные понятия, методы и инструменты 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уметь: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использовать современные методы сбора, анализа и обработки научной информации;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осуществлять поиск литературы и другие источники информации, в соответствии с поставленной исследовательской задачей;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владеть:</w:t>
            </w:r>
          </w:p>
          <w:p w:rsidR="001E418F" w:rsidRPr="001E418F" w:rsidRDefault="001E418F" w:rsidP="001E418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418F">
              <w:rPr>
                <w:bCs/>
                <w:lang w:eastAsia="ru-RU"/>
              </w:rPr>
              <w:t>- навыками обработки информационного контента в области туристской деятельности;</w:t>
            </w:r>
          </w:p>
        </w:tc>
      </w:tr>
      <w:tr w:rsidR="001E418F" w:rsidRPr="001E418F" w:rsidTr="000F3C59">
        <w:tc>
          <w:tcPr>
            <w:tcW w:w="1565" w:type="dxa"/>
            <w:shd w:val="clear" w:color="auto" w:fill="auto"/>
          </w:tcPr>
          <w:p w:rsidR="001E418F" w:rsidRPr="001E418F" w:rsidRDefault="001E418F" w:rsidP="001E418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1E418F">
              <w:rPr>
                <w:lang w:eastAsia="ru-RU"/>
              </w:rPr>
              <w:t>ПК-7</w:t>
            </w:r>
          </w:p>
        </w:tc>
        <w:tc>
          <w:tcPr>
            <w:tcW w:w="3569" w:type="dxa"/>
            <w:shd w:val="clear" w:color="auto" w:fill="auto"/>
          </w:tcPr>
          <w:p w:rsidR="001E418F" w:rsidRPr="001E418F" w:rsidRDefault="001E418F" w:rsidP="001E418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E418F">
              <w:t>способностью использовать методы мониторинга рынка туристских услуг</w:t>
            </w:r>
          </w:p>
        </w:tc>
        <w:tc>
          <w:tcPr>
            <w:tcW w:w="4769" w:type="dxa"/>
            <w:shd w:val="clear" w:color="auto" w:fill="auto"/>
          </w:tcPr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знать: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основные понятия, методы и инструменты количественного и качественного анализа экономических процессов на рынке;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современные методы мониторинга рынка туризма.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уметь: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планировать исследование;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lastRenderedPageBreak/>
              <w:t>- организовывать исследование и анализ экономической информации с выходом на позитивные теоретические и практические результаты, имеющие реальный экономический эффект;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владеть:</w:t>
            </w:r>
          </w:p>
          <w:p w:rsidR="001E418F" w:rsidRPr="001E418F" w:rsidRDefault="001E418F" w:rsidP="001E418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навыками мониторинга рынка;</w:t>
            </w:r>
          </w:p>
          <w:p w:rsidR="001E418F" w:rsidRPr="001E418F" w:rsidRDefault="001E418F" w:rsidP="001E418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418F">
              <w:rPr>
                <w:bCs/>
                <w:lang w:eastAsia="ru-RU"/>
              </w:rPr>
              <w:t>- методами грамотного оформления отчета по результатам проведенных научных исследований;</w:t>
            </w:r>
          </w:p>
        </w:tc>
      </w:tr>
      <w:tr w:rsidR="00100C0A" w:rsidRPr="00305BA8" w:rsidTr="000F3C59">
        <w:tc>
          <w:tcPr>
            <w:tcW w:w="1565" w:type="dxa"/>
            <w:shd w:val="clear" w:color="auto" w:fill="auto"/>
          </w:tcPr>
          <w:p w:rsidR="00100C0A" w:rsidRPr="001E418F" w:rsidRDefault="00100C0A" w:rsidP="00100C0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1E418F">
              <w:rPr>
                <w:lang w:eastAsia="ru-RU"/>
              </w:rPr>
              <w:lastRenderedPageBreak/>
              <w:t>ПК-8</w:t>
            </w:r>
          </w:p>
        </w:tc>
        <w:tc>
          <w:tcPr>
            <w:tcW w:w="3569" w:type="dxa"/>
            <w:shd w:val="clear" w:color="auto" w:fill="auto"/>
          </w:tcPr>
          <w:p w:rsidR="00100C0A" w:rsidRPr="001E418F" w:rsidRDefault="00100C0A" w:rsidP="00100C0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E418F">
              <w:rPr>
                <w:rFonts w:eastAsia="Calibri"/>
                <w:lang w:eastAsia="en-US"/>
              </w:rPr>
              <w:t>готовностью к применению прикладных методов исследовательской деятельности в туризме</w:t>
            </w:r>
          </w:p>
        </w:tc>
        <w:tc>
          <w:tcPr>
            <w:tcW w:w="4769" w:type="dxa"/>
            <w:shd w:val="clear" w:color="auto" w:fill="auto"/>
          </w:tcPr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знать:</w:t>
            </w:r>
          </w:p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основные понятия, методы и инструменты количественного и качественного анализа экономических процессов;</w:t>
            </w:r>
          </w:p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современные методы анализа;</w:t>
            </w:r>
          </w:p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основные результаты новейших исследований, опубликованные в ведущих профессиональных журналах по проблемам развития и функционирования индустрии туризма.</w:t>
            </w:r>
          </w:p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современные программные продукты, необходимые для решения экономико-статистических задач.</w:t>
            </w:r>
          </w:p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уметь:</w:t>
            </w:r>
          </w:p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планировать исследование;</w:t>
            </w:r>
          </w:p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использовать современные методы сбора, анализа и обработки научной информации;</w:t>
            </w:r>
          </w:p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осуществлять поиск литературы и другие источники информации, в соответствии с поставленной исследовательской задачей;</w:t>
            </w:r>
          </w:p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организовывать исследование и анализ экономической информации с выходом на позитивные теоретические и практические результаты, имеющие реальный экономический эффект;</w:t>
            </w:r>
          </w:p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формулировать научную проблему, проводить обзор и сравнение методов ее решения.</w:t>
            </w:r>
          </w:p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владеть:</w:t>
            </w:r>
          </w:p>
          <w:p w:rsidR="00100C0A" w:rsidRPr="001E418F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E418F">
              <w:rPr>
                <w:bCs/>
                <w:lang w:eastAsia="ru-RU"/>
              </w:rPr>
              <w:t>- современными инструментальными средствами, позволяющими реализовывать разработанные аналитические решения;</w:t>
            </w:r>
          </w:p>
          <w:p w:rsidR="00100C0A" w:rsidRPr="00100C0A" w:rsidRDefault="00100C0A" w:rsidP="00100C0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E418F">
              <w:rPr>
                <w:bCs/>
                <w:lang w:eastAsia="ru-RU"/>
              </w:rPr>
              <w:t>- методами грамотного оформления отчета по результатам проведенных научных исследований;</w:t>
            </w:r>
          </w:p>
        </w:tc>
      </w:tr>
      <w:tr w:rsidR="00100C0A" w:rsidRPr="00305BA8" w:rsidTr="000F3C59">
        <w:tc>
          <w:tcPr>
            <w:tcW w:w="1565" w:type="dxa"/>
            <w:shd w:val="clear" w:color="auto" w:fill="auto"/>
          </w:tcPr>
          <w:p w:rsidR="00100C0A" w:rsidRPr="00100C0A" w:rsidRDefault="00100C0A" w:rsidP="00100C0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100C0A">
              <w:rPr>
                <w:lang w:eastAsia="ru-RU"/>
              </w:rPr>
              <w:t>ПК-9</w:t>
            </w:r>
          </w:p>
        </w:tc>
        <w:tc>
          <w:tcPr>
            <w:tcW w:w="3569" w:type="dxa"/>
            <w:shd w:val="clear" w:color="auto" w:fill="auto"/>
          </w:tcPr>
          <w:p w:rsidR="00100C0A" w:rsidRPr="00100C0A" w:rsidRDefault="00100C0A" w:rsidP="00100C0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00C0A">
              <w:rPr>
                <w:rFonts w:eastAsia="Calibri"/>
                <w:lang w:eastAsia="en-US"/>
              </w:rPr>
              <w:t>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4769" w:type="dxa"/>
            <w:shd w:val="clear" w:color="auto" w:fill="auto"/>
          </w:tcPr>
          <w:p w:rsidR="00100C0A" w:rsidRPr="00100C0A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0C0A">
              <w:rPr>
                <w:bCs/>
                <w:lang w:eastAsia="ru-RU"/>
              </w:rPr>
              <w:t>знать:</w:t>
            </w:r>
          </w:p>
          <w:p w:rsidR="00100C0A" w:rsidRPr="00100C0A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0C0A">
              <w:rPr>
                <w:bCs/>
                <w:lang w:eastAsia="ru-RU"/>
              </w:rPr>
              <w:t>- теоретические основы и общие принципы инновационной деятельности в индустрии гостеприимства</w:t>
            </w:r>
          </w:p>
          <w:p w:rsidR="00100C0A" w:rsidRPr="00100C0A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0C0A">
              <w:rPr>
                <w:bCs/>
                <w:lang w:eastAsia="ru-RU"/>
              </w:rPr>
              <w:t>- факторы и тенденции инновационных подходов в гостиничной деятельности</w:t>
            </w:r>
          </w:p>
          <w:p w:rsidR="00100C0A" w:rsidRPr="00100C0A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0C0A">
              <w:rPr>
                <w:bCs/>
                <w:lang w:eastAsia="ru-RU"/>
              </w:rPr>
              <w:t xml:space="preserve">- инновационные подходы в развитии </w:t>
            </w:r>
            <w:r w:rsidRPr="00100C0A">
              <w:rPr>
                <w:bCs/>
                <w:lang w:eastAsia="ru-RU"/>
              </w:rPr>
              <w:lastRenderedPageBreak/>
              <w:t xml:space="preserve">гостиничного хозяйства, новейшие тенденции изменения законодательства в сфере туризма  </w:t>
            </w:r>
          </w:p>
          <w:p w:rsidR="00100C0A" w:rsidRPr="00100C0A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0C0A">
              <w:rPr>
                <w:bCs/>
                <w:lang w:eastAsia="ru-RU"/>
              </w:rPr>
              <w:t>уметь:</w:t>
            </w:r>
          </w:p>
          <w:p w:rsidR="00100C0A" w:rsidRPr="00100C0A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0C0A">
              <w:rPr>
                <w:bCs/>
                <w:lang w:eastAsia="ru-RU"/>
              </w:rPr>
              <w:t>- разрабатывать инновационные стратегии развития гостиничного комплекса</w:t>
            </w:r>
          </w:p>
          <w:p w:rsidR="00100C0A" w:rsidRPr="00100C0A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0C0A">
              <w:rPr>
                <w:bCs/>
                <w:lang w:eastAsia="ru-RU"/>
              </w:rPr>
              <w:t>- формулировать проблемы, задачи и стратегии развития гостиничного хозяйства</w:t>
            </w:r>
          </w:p>
          <w:p w:rsidR="00100C0A" w:rsidRPr="00100C0A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0C0A">
              <w:rPr>
                <w:bCs/>
                <w:lang w:eastAsia="ru-RU"/>
              </w:rPr>
              <w:t>- характеризовать инновационные процессы, явления и стратегии в сфере гостеприимства</w:t>
            </w:r>
          </w:p>
          <w:p w:rsidR="00100C0A" w:rsidRPr="00100C0A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0C0A">
              <w:rPr>
                <w:bCs/>
                <w:lang w:eastAsia="ru-RU"/>
              </w:rPr>
              <w:t>владеть:</w:t>
            </w:r>
          </w:p>
          <w:p w:rsidR="00100C0A" w:rsidRPr="00100C0A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0C0A">
              <w:rPr>
                <w:bCs/>
                <w:lang w:eastAsia="ru-RU"/>
              </w:rPr>
              <w:t>- навыками к внедрению инновационных стратегий развития гостиничного хозяйства в деятельность различных средств размещения</w:t>
            </w:r>
          </w:p>
          <w:p w:rsidR="00100C0A" w:rsidRPr="00100C0A" w:rsidRDefault="00100C0A" w:rsidP="00100C0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0C0A">
              <w:rPr>
                <w:bCs/>
                <w:lang w:eastAsia="ru-RU"/>
              </w:rPr>
              <w:t>- способностью разработки инновационных стратегий развития гостиничного хозяйства</w:t>
            </w:r>
          </w:p>
          <w:p w:rsidR="00100C0A" w:rsidRPr="00100C0A" w:rsidRDefault="00100C0A" w:rsidP="00100C0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00C0A">
              <w:rPr>
                <w:bCs/>
                <w:lang w:eastAsia="ru-RU"/>
              </w:rPr>
              <w:t>- навыками мониторинга тенденций инновационного развития гостиничного хозяйства</w:t>
            </w:r>
          </w:p>
        </w:tc>
      </w:tr>
    </w:tbl>
    <w:p w:rsidR="00890CC2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4B6DF9">
        <w:rPr>
          <w:b/>
          <w:bCs/>
          <w:sz w:val="28"/>
          <w:szCs w:val="28"/>
        </w:rPr>
        <w:t xml:space="preserve">учебной </w:t>
      </w:r>
      <w:r w:rsidR="004B6DF9" w:rsidRPr="0038753C">
        <w:rPr>
          <w:b/>
          <w:bCs/>
          <w:sz w:val="28"/>
          <w:szCs w:val="28"/>
        </w:rPr>
        <w:t>(</w:t>
      </w:r>
      <w:r w:rsidR="0038753C" w:rsidRPr="0038753C">
        <w:rPr>
          <w:b/>
          <w:bCs/>
          <w:sz w:val="28"/>
          <w:szCs w:val="28"/>
        </w:rPr>
        <w:t>научно-исследовательской</w:t>
      </w:r>
      <w:r w:rsidR="004B6DF9" w:rsidRPr="0038753C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в структуре ОПОП </w:t>
      </w:r>
      <w:r w:rsidR="005A1C08">
        <w:rPr>
          <w:b/>
          <w:bCs/>
          <w:sz w:val="28"/>
          <w:szCs w:val="28"/>
        </w:rPr>
        <w:t>бакалавриата</w:t>
      </w:r>
      <w:r w:rsidRPr="00A24F05">
        <w:rPr>
          <w:b/>
          <w:bCs/>
          <w:sz w:val="28"/>
          <w:szCs w:val="28"/>
        </w:rPr>
        <w:t xml:space="preserve"> </w:t>
      </w:r>
    </w:p>
    <w:p w:rsidR="00A55BC7" w:rsidRPr="00A55BC7" w:rsidRDefault="00A55BC7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Учебная (</w:t>
      </w:r>
      <w:r w:rsidR="0038753C">
        <w:rPr>
          <w:bCs/>
          <w:sz w:val="28"/>
          <w:szCs w:val="28"/>
        </w:rPr>
        <w:t>научно-исследовательской</w:t>
      </w:r>
      <w:r w:rsidRPr="00A55BC7">
        <w:rPr>
          <w:sz w:val="28"/>
          <w:szCs w:val="28"/>
        </w:rPr>
        <w:t xml:space="preserve">) практика является составной частью учебного процесса студентов бакалавров и входит </w:t>
      </w:r>
      <w:r w:rsidR="0043711E">
        <w:rPr>
          <w:sz w:val="28"/>
          <w:szCs w:val="28"/>
        </w:rPr>
        <w:t>вариативную часть блока Б</w:t>
      </w:r>
      <w:r w:rsidRPr="00A55BC7">
        <w:rPr>
          <w:sz w:val="28"/>
          <w:szCs w:val="28"/>
        </w:rPr>
        <w:t>2. «</w:t>
      </w:r>
      <w:r w:rsidR="0043711E">
        <w:rPr>
          <w:sz w:val="28"/>
          <w:szCs w:val="28"/>
        </w:rPr>
        <w:t>Практика</w:t>
      </w:r>
      <w:r w:rsidRPr="00A55BC7">
        <w:rPr>
          <w:sz w:val="28"/>
          <w:szCs w:val="28"/>
        </w:rPr>
        <w:t xml:space="preserve">» </w:t>
      </w:r>
      <w:r w:rsidR="005B7641">
        <w:rPr>
          <w:sz w:val="28"/>
          <w:szCs w:val="28"/>
        </w:rPr>
        <w:t>учебного плана</w:t>
      </w:r>
      <w:r w:rsidRPr="00A55BC7">
        <w:rPr>
          <w:sz w:val="28"/>
          <w:szCs w:val="28"/>
        </w:rPr>
        <w:t xml:space="preserve"> по направлению подготовк</w:t>
      </w:r>
      <w:r>
        <w:rPr>
          <w:sz w:val="28"/>
          <w:szCs w:val="28"/>
        </w:rPr>
        <w:t xml:space="preserve">и </w:t>
      </w:r>
      <w:r w:rsidR="000F3C59">
        <w:rPr>
          <w:sz w:val="28"/>
          <w:szCs w:val="28"/>
        </w:rPr>
        <w:t>43</w:t>
      </w:r>
      <w:r>
        <w:rPr>
          <w:sz w:val="28"/>
          <w:szCs w:val="28"/>
        </w:rPr>
        <w:t xml:space="preserve">.03.02 </w:t>
      </w:r>
      <w:r w:rsidR="000F3C59">
        <w:rPr>
          <w:sz w:val="28"/>
          <w:szCs w:val="28"/>
        </w:rPr>
        <w:t>Туризм</w:t>
      </w:r>
      <w:r>
        <w:rPr>
          <w:sz w:val="28"/>
          <w:szCs w:val="28"/>
        </w:rPr>
        <w:t>.</w:t>
      </w:r>
    </w:p>
    <w:p w:rsidR="00C76B31" w:rsidRDefault="00C76B31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>Вид практики: учебная практика.</w:t>
      </w:r>
    </w:p>
    <w:p w:rsidR="00C76B31" w:rsidRDefault="00C76B31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D13D8E" w:rsidRPr="00745974" w:rsidRDefault="00F71FF6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745974" w:rsidRPr="00745974">
        <w:rPr>
          <w:bCs/>
          <w:sz w:val="28"/>
          <w:szCs w:val="28"/>
        </w:rPr>
        <w:t>учебной (</w:t>
      </w:r>
      <w:r w:rsidR="0038753C">
        <w:rPr>
          <w:bCs/>
          <w:sz w:val="28"/>
          <w:szCs w:val="28"/>
        </w:rPr>
        <w:t>научно-исследовательской</w:t>
      </w:r>
      <w:r w:rsidR="00745974" w:rsidRPr="00745974">
        <w:rPr>
          <w:bCs/>
          <w:sz w:val="28"/>
          <w:szCs w:val="28"/>
        </w:rPr>
        <w:t>)</w:t>
      </w:r>
      <w:r w:rsidR="00745974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38753C">
        <w:rPr>
          <w:bCs/>
          <w:sz w:val="28"/>
          <w:szCs w:val="28"/>
        </w:rPr>
        <w:t>научно-исследовательской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 xml:space="preserve">подготовки </w:t>
      </w:r>
      <w:r w:rsidR="000F3C59">
        <w:rPr>
          <w:sz w:val="28"/>
          <w:szCs w:val="28"/>
        </w:rPr>
        <w:t>43</w:t>
      </w:r>
      <w:r w:rsidRPr="00745974">
        <w:rPr>
          <w:sz w:val="28"/>
          <w:szCs w:val="28"/>
        </w:rPr>
        <w:t>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 xml:space="preserve">.02 </w:t>
      </w:r>
      <w:r w:rsidR="000F3C59">
        <w:rPr>
          <w:sz w:val="28"/>
          <w:szCs w:val="28"/>
        </w:rPr>
        <w:t>Туризм</w:t>
      </w:r>
      <w:r w:rsidR="00D13D8E" w:rsidRPr="00745974">
        <w:rPr>
          <w:kern w:val="1"/>
          <w:sz w:val="28"/>
          <w:szCs w:val="28"/>
        </w:rPr>
        <w:t>.</w:t>
      </w:r>
    </w:p>
    <w:p w:rsidR="00087888" w:rsidRPr="007055EE" w:rsidRDefault="00BA224D" w:rsidP="00745974">
      <w:pPr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 w:rsidR="004B6DF9" w:rsidRPr="00745974">
        <w:rPr>
          <w:bCs/>
          <w:sz w:val="28"/>
          <w:szCs w:val="28"/>
        </w:rPr>
        <w:t>учебной (</w:t>
      </w:r>
      <w:r w:rsidR="0038753C">
        <w:rPr>
          <w:bCs/>
          <w:sz w:val="28"/>
          <w:szCs w:val="28"/>
        </w:rPr>
        <w:t>научно-исследовательской</w:t>
      </w:r>
      <w:r w:rsidR="004B6DF9" w:rsidRPr="00745974">
        <w:rPr>
          <w:bCs/>
          <w:sz w:val="28"/>
          <w:szCs w:val="28"/>
        </w:rPr>
        <w:t>)</w:t>
      </w:r>
      <w:r>
        <w:rPr>
          <w:kern w:val="1"/>
          <w:sz w:val="28"/>
          <w:szCs w:val="28"/>
        </w:rPr>
        <w:t xml:space="preserve"> практики необходимы знания, </w:t>
      </w:r>
      <w:r w:rsidRPr="007055EE">
        <w:rPr>
          <w:kern w:val="1"/>
          <w:sz w:val="28"/>
          <w:szCs w:val="28"/>
        </w:rPr>
        <w:t>умения и навыки, приобретенные в результате освоения следующих дисциплин</w:t>
      </w:r>
      <w:r w:rsidR="00D243F2" w:rsidRPr="007055EE">
        <w:rPr>
          <w:kern w:val="1"/>
          <w:sz w:val="28"/>
          <w:szCs w:val="28"/>
        </w:rPr>
        <w:t>: «</w:t>
      </w:r>
      <w:r w:rsidR="0038753C">
        <w:rPr>
          <w:kern w:val="1"/>
          <w:sz w:val="28"/>
          <w:szCs w:val="28"/>
        </w:rPr>
        <w:t xml:space="preserve">Структура </w:t>
      </w:r>
      <w:r w:rsidR="00AA3A55">
        <w:rPr>
          <w:kern w:val="1"/>
          <w:sz w:val="28"/>
          <w:szCs w:val="28"/>
        </w:rPr>
        <w:t>и технологии формирования туристского рынка</w:t>
      </w:r>
      <w:r w:rsidR="00D243F2" w:rsidRPr="007055EE">
        <w:rPr>
          <w:kern w:val="1"/>
          <w:sz w:val="28"/>
          <w:szCs w:val="28"/>
        </w:rPr>
        <w:t xml:space="preserve">», </w:t>
      </w:r>
      <w:r w:rsidR="00E82906" w:rsidRPr="007055EE">
        <w:rPr>
          <w:kern w:val="1"/>
          <w:sz w:val="28"/>
          <w:szCs w:val="28"/>
        </w:rPr>
        <w:t>«</w:t>
      </w:r>
      <w:r w:rsidR="00AA3A55">
        <w:rPr>
          <w:kern w:val="1"/>
          <w:sz w:val="28"/>
          <w:szCs w:val="28"/>
        </w:rPr>
        <w:t>Профессиональная этика и этикет</w:t>
      </w:r>
      <w:r w:rsidR="00E82906" w:rsidRPr="007055EE">
        <w:rPr>
          <w:kern w:val="1"/>
          <w:sz w:val="28"/>
          <w:szCs w:val="28"/>
        </w:rPr>
        <w:t xml:space="preserve">», </w:t>
      </w:r>
      <w:r w:rsidR="003769AE" w:rsidRPr="007055EE">
        <w:rPr>
          <w:kern w:val="1"/>
          <w:sz w:val="28"/>
          <w:szCs w:val="28"/>
        </w:rPr>
        <w:t>«</w:t>
      </w:r>
      <w:r w:rsidR="00AA3A55">
        <w:rPr>
          <w:kern w:val="1"/>
          <w:sz w:val="28"/>
          <w:szCs w:val="28"/>
        </w:rPr>
        <w:t>Современное состояние индустрии туризма</w:t>
      </w:r>
      <w:r w:rsidR="00D243F2" w:rsidRPr="007055EE">
        <w:rPr>
          <w:kern w:val="1"/>
          <w:sz w:val="28"/>
          <w:szCs w:val="28"/>
        </w:rPr>
        <w:t>»</w:t>
      </w:r>
      <w:r w:rsidR="00AA3A55">
        <w:rPr>
          <w:kern w:val="1"/>
          <w:sz w:val="28"/>
          <w:szCs w:val="28"/>
        </w:rPr>
        <w:t xml:space="preserve">, </w:t>
      </w:r>
      <w:r w:rsidR="00AA3A55" w:rsidRPr="007055EE">
        <w:rPr>
          <w:kern w:val="1"/>
          <w:sz w:val="28"/>
          <w:szCs w:val="28"/>
        </w:rPr>
        <w:t>«</w:t>
      </w:r>
      <w:r w:rsidR="00171C97">
        <w:rPr>
          <w:kern w:val="1"/>
          <w:sz w:val="28"/>
          <w:szCs w:val="28"/>
        </w:rPr>
        <w:t>Э</w:t>
      </w:r>
      <w:r w:rsidR="00AA3A55">
        <w:rPr>
          <w:kern w:val="1"/>
          <w:sz w:val="28"/>
          <w:szCs w:val="28"/>
        </w:rPr>
        <w:t>кономика туристского рынка</w:t>
      </w:r>
      <w:r w:rsidR="00AA3A55" w:rsidRPr="007055EE">
        <w:rPr>
          <w:kern w:val="1"/>
          <w:sz w:val="28"/>
          <w:szCs w:val="28"/>
        </w:rPr>
        <w:t>»</w:t>
      </w:r>
      <w:r w:rsidR="00171C97">
        <w:rPr>
          <w:kern w:val="1"/>
          <w:sz w:val="28"/>
          <w:szCs w:val="28"/>
        </w:rPr>
        <w:t>.</w:t>
      </w:r>
    </w:p>
    <w:p w:rsidR="00745974" w:rsidRPr="00745974" w:rsidRDefault="00745974" w:rsidP="00745974">
      <w:pPr>
        <w:ind w:firstLine="709"/>
        <w:jc w:val="both"/>
        <w:rPr>
          <w:rFonts w:ascii="Tahoma" w:hAnsi="Tahoma"/>
          <w:iCs/>
          <w:color w:val="000000"/>
          <w:sz w:val="16"/>
          <w:szCs w:val="16"/>
          <w:lang w:eastAsia="ru-RU"/>
        </w:rPr>
      </w:pPr>
      <w:r w:rsidRPr="007055EE">
        <w:rPr>
          <w:sz w:val="28"/>
          <w:szCs w:val="28"/>
        </w:rPr>
        <w:t xml:space="preserve">Дисциплины и практики, для которых освоение данной дисциплины необходимо как предшествующее: </w:t>
      </w:r>
      <w:r w:rsidR="00B773E1" w:rsidRPr="007055EE">
        <w:rPr>
          <w:sz w:val="28"/>
          <w:szCs w:val="28"/>
        </w:rPr>
        <w:t>«</w:t>
      </w:r>
      <w:r w:rsidR="00171C97">
        <w:rPr>
          <w:sz w:val="28"/>
          <w:szCs w:val="28"/>
        </w:rPr>
        <w:t>Организация туристской деятельности</w:t>
      </w:r>
      <w:r w:rsidR="00857818" w:rsidRPr="007055EE">
        <w:rPr>
          <w:sz w:val="28"/>
          <w:szCs w:val="28"/>
        </w:rPr>
        <w:t xml:space="preserve">», «Управление </w:t>
      </w:r>
      <w:r w:rsidR="00171C97">
        <w:rPr>
          <w:sz w:val="28"/>
          <w:szCs w:val="28"/>
        </w:rPr>
        <w:t>качеством в гостиничном и туристическом бизнесе</w:t>
      </w:r>
      <w:r w:rsidR="00857818" w:rsidRPr="007055EE">
        <w:rPr>
          <w:sz w:val="28"/>
          <w:szCs w:val="28"/>
        </w:rPr>
        <w:t xml:space="preserve">», </w:t>
      </w:r>
      <w:r w:rsidR="00B773E1" w:rsidRPr="007055EE">
        <w:rPr>
          <w:sz w:val="28"/>
          <w:szCs w:val="28"/>
        </w:rPr>
        <w:t>«</w:t>
      </w:r>
      <w:r w:rsidR="00171C97">
        <w:rPr>
          <w:sz w:val="28"/>
          <w:szCs w:val="28"/>
        </w:rPr>
        <w:t>Управление гостиничным комплексом</w:t>
      </w:r>
      <w:r w:rsidR="00B773E1" w:rsidRPr="007055EE">
        <w:rPr>
          <w:sz w:val="28"/>
          <w:szCs w:val="28"/>
        </w:rPr>
        <w:t>»</w:t>
      </w:r>
      <w:r w:rsidR="00006427" w:rsidRPr="007055EE">
        <w:rPr>
          <w:sz w:val="28"/>
          <w:szCs w:val="28"/>
        </w:rPr>
        <w:t xml:space="preserve">, </w:t>
      </w:r>
      <w:r w:rsidR="0038753C">
        <w:rPr>
          <w:sz w:val="28"/>
          <w:szCs w:val="28"/>
        </w:rPr>
        <w:t>Производственная</w:t>
      </w:r>
      <w:r w:rsidRPr="007055EE">
        <w:rPr>
          <w:sz w:val="28"/>
          <w:szCs w:val="28"/>
        </w:rPr>
        <w:t xml:space="preserve"> (</w:t>
      </w:r>
      <w:r w:rsidR="00DC54DD">
        <w:rPr>
          <w:sz w:val="28"/>
          <w:szCs w:val="28"/>
        </w:rPr>
        <w:t xml:space="preserve">проектная, </w:t>
      </w:r>
      <w:r w:rsidR="00171C97">
        <w:rPr>
          <w:sz w:val="28"/>
          <w:szCs w:val="28"/>
        </w:rPr>
        <w:t>научно-исследовательская</w:t>
      </w:r>
      <w:r w:rsidRPr="007055EE">
        <w:rPr>
          <w:sz w:val="28"/>
          <w:szCs w:val="28"/>
        </w:rPr>
        <w:t>) практика.</w:t>
      </w:r>
    </w:p>
    <w:p w:rsid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C76B31" w:rsidRDefault="00C76B31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C76B31" w:rsidRPr="00A24F05" w:rsidRDefault="00C76B31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4B6DF9">
        <w:rPr>
          <w:b/>
          <w:bCs/>
          <w:sz w:val="28"/>
          <w:szCs w:val="28"/>
        </w:rPr>
        <w:t xml:space="preserve">учебной </w:t>
      </w:r>
      <w:r w:rsidR="004B6DF9" w:rsidRPr="0038753C">
        <w:rPr>
          <w:b/>
          <w:bCs/>
          <w:sz w:val="28"/>
          <w:szCs w:val="28"/>
        </w:rPr>
        <w:t>(</w:t>
      </w:r>
      <w:r w:rsidR="0038753C" w:rsidRPr="0038753C">
        <w:rPr>
          <w:b/>
          <w:bCs/>
          <w:sz w:val="28"/>
          <w:szCs w:val="28"/>
        </w:rPr>
        <w:t>научно-исследовательской</w:t>
      </w:r>
      <w:r w:rsidR="004B6DF9" w:rsidRPr="0038753C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</w:t>
      </w:r>
    </w:p>
    <w:p w:rsidR="00DC54DD" w:rsidRDefault="00DC54DD" w:rsidP="00DC54D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96F3E">
        <w:rPr>
          <w:bCs/>
          <w:sz w:val="28"/>
          <w:szCs w:val="28"/>
        </w:rPr>
        <w:t>Учебная (</w:t>
      </w:r>
      <w:r w:rsidRPr="00DC54DD">
        <w:rPr>
          <w:bCs/>
          <w:sz w:val="28"/>
          <w:szCs w:val="28"/>
        </w:rPr>
        <w:t>научно-исследовательск</w:t>
      </w:r>
      <w:r>
        <w:rPr>
          <w:bCs/>
          <w:sz w:val="28"/>
          <w:szCs w:val="28"/>
        </w:rPr>
        <w:t>ая</w:t>
      </w:r>
      <w:r w:rsidRPr="00896F3E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практика осуществляется </w:t>
      </w:r>
      <w:r w:rsidRPr="005D427F">
        <w:rPr>
          <w:sz w:val="28"/>
          <w:szCs w:val="28"/>
        </w:rPr>
        <w:t xml:space="preserve">дискретно по видам практик в соответствии с учебным планом и графиком учебного процесса. </w:t>
      </w:r>
    </w:p>
    <w:p w:rsidR="00DC54DD" w:rsidRDefault="00815D50" w:rsidP="00BC4D9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Спос</w:t>
      </w:r>
      <w:r w:rsidR="00C76B31">
        <w:rPr>
          <w:bCs/>
          <w:sz w:val="28"/>
          <w:szCs w:val="28"/>
        </w:rPr>
        <w:t>обы проведения практики: выездная; стационарная</w:t>
      </w:r>
      <w:r>
        <w:rPr>
          <w:bCs/>
          <w:sz w:val="28"/>
          <w:szCs w:val="28"/>
        </w:rPr>
        <w:t>. Выездная практика организуется только при наличии заявления обучающегося.</w:t>
      </w:r>
    </w:p>
    <w:p w:rsidR="00815D50" w:rsidRDefault="00815D50" w:rsidP="00BC4D9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4B6DF9">
        <w:rPr>
          <w:b/>
          <w:bCs/>
          <w:sz w:val="28"/>
          <w:szCs w:val="28"/>
        </w:rPr>
        <w:t xml:space="preserve">учебной </w:t>
      </w:r>
      <w:r w:rsidR="004B6DF9" w:rsidRPr="0038753C">
        <w:rPr>
          <w:b/>
          <w:bCs/>
          <w:sz w:val="28"/>
          <w:szCs w:val="28"/>
        </w:rPr>
        <w:t>(</w:t>
      </w:r>
      <w:r w:rsidR="0038753C" w:rsidRPr="0038753C">
        <w:rPr>
          <w:b/>
          <w:bCs/>
          <w:sz w:val="28"/>
          <w:szCs w:val="28"/>
        </w:rPr>
        <w:t>научно-исследовательской</w:t>
      </w:r>
      <w:r w:rsidR="004B6DF9" w:rsidRPr="0038753C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  <w:r w:rsidRPr="00A24F05">
        <w:rPr>
          <w:bCs/>
          <w:sz w:val="28"/>
          <w:szCs w:val="28"/>
        </w:rPr>
        <w:t xml:space="preserve"> </w:t>
      </w:r>
    </w:p>
    <w:p w:rsidR="00DC54DD" w:rsidRDefault="00DC54DD" w:rsidP="00DC54DD">
      <w:pPr>
        <w:suppressAutoHyphens w:val="0"/>
        <w:ind w:firstLine="709"/>
        <w:jc w:val="both"/>
        <w:rPr>
          <w:bCs/>
          <w:sz w:val="28"/>
          <w:szCs w:val="28"/>
        </w:rPr>
      </w:pPr>
      <w:r w:rsidRPr="007B5874">
        <w:rPr>
          <w:bCs/>
          <w:sz w:val="28"/>
          <w:szCs w:val="28"/>
        </w:rPr>
        <w:t>Учебная (</w:t>
      </w:r>
      <w:r w:rsidRPr="00DC54DD">
        <w:rPr>
          <w:bCs/>
          <w:sz w:val="28"/>
          <w:szCs w:val="28"/>
        </w:rPr>
        <w:t>научно-исследовательск</w:t>
      </w:r>
      <w:r>
        <w:rPr>
          <w:bCs/>
          <w:sz w:val="28"/>
          <w:szCs w:val="28"/>
        </w:rPr>
        <w:t>ая</w:t>
      </w:r>
      <w:r w:rsidRPr="007B5874">
        <w:rPr>
          <w:bCs/>
          <w:sz w:val="28"/>
          <w:szCs w:val="28"/>
        </w:rPr>
        <w:t>) практика осуществляется Университетом на основе договоров с организациями, деятельность которых соответствует профессиональным компетенциям, осваиваемым в рамках ОПОП ВО.</w:t>
      </w:r>
    </w:p>
    <w:p w:rsidR="00DC54DD" w:rsidRDefault="00DC54DD" w:rsidP="00DC54DD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896F3E">
        <w:rPr>
          <w:bCs/>
          <w:sz w:val="28"/>
          <w:szCs w:val="28"/>
        </w:rPr>
        <w:t>Учебная (</w:t>
      </w:r>
      <w:r w:rsidRPr="00DC54DD">
        <w:rPr>
          <w:bCs/>
          <w:sz w:val="28"/>
          <w:szCs w:val="28"/>
        </w:rPr>
        <w:t>научно-исследовательск</w:t>
      </w:r>
      <w:r>
        <w:rPr>
          <w:bCs/>
          <w:sz w:val="28"/>
          <w:szCs w:val="28"/>
        </w:rPr>
        <w:t>ая</w:t>
      </w:r>
      <w:r w:rsidRPr="00896F3E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</w:t>
      </w:r>
      <w:r w:rsidRPr="001D46FA">
        <w:rPr>
          <w:color w:val="000000"/>
          <w:sz w:val="28"/>
          <w:szCs w:val="28"/>
        </w:rPr>
        <w:t xml:space="preserve">практика </w:t>
      </w:r>
      <w:r w:rsidRPr="00650458">
        <w:rPr>
          <w:color w:val="000000"/>
          <w:sz w:val="28"/>
          <w:szCs w:val="28"/>
        </w:rPr>
        <w:t xml:space="preserve">осуществляется </w:t>
      </w:r>
      <w:r w:rsidRPr="005D427F">
        <w:rPr>
          <w:color w:val="000000"/>
          <w:sz w:val="28"/>
          <w:szCs w:val="28"/>
        </w:rPr>
        <w:t>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:rsidR="00DC54DD" w:rsidRDefault="00DC54DD" w:rsidP="00DC54D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</w:t>
      </w:r>
      <w:r>
        <w:rPr>
          <w:bCs/>
          <w:iCs/>
          <w:sz w:val="28"/>
          <w:szCs w:val="28"/>
        </w:rPr>
        <w:t xml:space="preserve">осуществляется на 2 курсе </w:t>
      </w:r>
      <w:r w:rsidRPr="009967C3">
        <w:rPr>
          <w:bCs/>
          <w:iCs/>
          <w:sz w:val="28"/>
          <w:szCs w:val="28"/>
        </w:rPr>
        <w:t xml:space="preserve">в соответствии с учебным планом и графиком учебного процесса ОПОП ВО </w:t>
      </w:r>
      <w:r>
        <w:rPr>
          <w:iCs/>
          <w:spacing w:val="-2"/>
          <w:sz w:val="28"/>
          <w:szCs w:val="28"/>
        </w:rPr>
        <w:t>бакалавриата</w:t>
      </w:r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подготовки </w:t>
      </w:r>
      <w:r>
        <w:rPr>
          <w:sz w:val="28"/>
          <w:szCs w:val="28"/>
        </w:rPr>
        <w:t>43</w:t>
      </w:r>
      <w:r w:rsidRPr="009967C3">
        <w:rPr>
          <w:rFonts w:hint="eastAsia"/>
          <w:sz w:val="28"/>
          <w:szCs w:val="28"/>
        </w:rPr>
        <w:t>.0</w:t>
      </w:r>
      <w:r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>2 «</w:t>
      </w:r>
      <w:r>
        <w:rPr>
          <w:sz w:val="28"/>
          <w:szCs w:val="28"/>
        </w:rPr>
        <w:t>Туризм</w:t>
      </w:r>
      <w:r w:rsidRPr="009967C3">
        <w:rPr>
          <w:sz w:val="28"/>
          <w:szCs w:val="28"/>
        </w:rPr>
        <w:t>».</w:t>
      </w:r>
    </w:p>
    <w:p w:rsidR="00DC54DD" w:rsidRPr="009967C3" w:rsidRDefault="00DC54DD" w:rsidP="00DC54DD">
      <w:pPr>
        <w:tabs>
          <w:tab w:val="right" w:leader="underscore" w:pos="9356"/>
        </w:tabs>
        <w:ind w:firstLine="709"/>
        <w:jc w:val="both"/>
        <w:rPr>
          <w:bCs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7B5874">
        <w:rPr>
          <w:sz w:val="28"/>
          <w:szCs w:val="28"/>
        </w:rPr>
        <w:t>.</w:t>
      </w: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4B6DF9" w:rsidRPr="009967C3">
        <w:rPr>
          <w:b/>
          <w:bCs/>
          <w:sz w:val="28"/>
          <w:szCs w:val="28"/>
        </w:rPr>
        <w:t xml:space="preserve">учебной </w:t>
      </w:r>
      <w:r w:rsidR="004B6DF9" w:rsidRPr="0038753C">
        <w:rPr>
          <w:b/>
          <w:bCs/>
          <w:sz w:val="28"/>
          <w:szCs w:val="28"/>
        </w:rPr>
        <w:t>(</w:t>
      </w:r>
      <w:r w:rsidR="0038753C" w:rsidRPr="0038753C">
        <w:rPr>
          <w:b/>
          <w:bCs/>
          <w:sz w:val="28"/>
          <w:szCs w:val="28"/>
        </w:rPr>
        <w:t>научно-исследовательской</w:t>
      </w:r>
      <w:r w:rsidR="004B6DF9" w:rsidRPr="0038753C">
        <w:rPr>
          <w:b/>
          <w:bCs/>
          <w:sz w:val="28"/>
          <w:szCs w:val="28"/>
        </w:rPr>
        <w:t>)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A24F05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967C3">
        <w:rPr>
          <w:sz w:val="28"/>
          <w:szCs w:val="28"/>
        </w:rPr>
        <w:t xml:space="preserve">Общий объём практики составляет </w:t>
      </w:r>
      <w:r w:rsidR="00AA3A55">
        <w:rPr>
          <w:sz w:val="28"/>
          <w:szCs w:val="28"/>
        </w:rPr>
        <w:t>3</w:t>
      </w:r>
      <w:r w:rsidRPr="009967C3">
        <w:rPr>
          <w:sz w:val="28"/>
          <w:szCs w:val="28"/>
        </w:rPr>
        <w:t xml:space="preserve"> зачетн</w:t>
      </w:r>
      <w:r w:rsidRPr="00A24F05">
        <w:rPr>
          <w:sz w:val="28"/>
          <w:szCs w:val="28"/>
        </w:rPr>
        <w:t>ых единиц</w:t>
      </w:r>
      <w:r w:rsidR="00AA3A55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BC4D9F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AA3A55">
        <w:rPr>
          <w:sz w:val="28"/>
          <w:szCs w:val="28"/>
        </w:rPr>
        <w:t>2</w:t>
      </w:r>
      <w:r w:rsidRPr="00A24F05">
        <w:rPr>
          <w:sz w:val="28"/>
          <w:szCs w:val="28"/>
        </w:rPr>
        <w:t xml:space="preserve"> недел</w:t>
      </w:r>
      <w:r w:rsidR="00AA3A55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B025E7" w:rsidRDefault="00B025E7">
      <w:pPr>
        <w:suppressAutoHyphens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7. Структура и содержание </w:t>
      </w:r>
      <w:r w:rsidR="00F43806">
        <w:rPr>
          <w:b/>
          <w:bCs/>
          <w:sz w:val="28"/>
          <w:szCs w:val="28"/>
        </w:rPr>
        <w:t xml:space="preserve">учебной </w:t>
      </w:r>
      <w:r w:rsidR="00F43806" w:rsidRPr="0038753C">
        <w:rPr>
          <w:b/>
          <w:bCs/>
          <w:sz w:val="28"/>
          <w:szCs w:val="28"/>
        </w:rPr>
        <w:t>(</w:t>
      </w:r>
      <w:r w:rsidR="0038753C" w:rsidRPr="0038753C">
        <w:rPr>
          <w:b/>
          <w:bCs/>
          <w:sz w:val="28"/>
          <w:szCs w:val="28"/>
        </w:rPr>
        <w:t>научно-исследовательской</w:t>
      </w:r>
      <w:r w:rsidR="00F43806" w:rsidRPr="0038753C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F43806">
        <w:rPr>
          <w:b/>
          <w:bCs/>
          <w:sz w:val="28"/>
          <w:szCs w:val="28"/>
        </w:rPr>
        <w:t xml:space="preserve">учебной </w:t>
      </w:r>
      <w:r w:rsidR="00F43806" w:rsidRPr="0038753C">
        <w:rPr>
          <w:b/>
          <w:bCs/>
          <w:sz w:val="28"/>
          <w:szCs w:val="28"/>
        </w:rPr>
        <w:t>(</w:t>
      </w:r>
      <w:r w:rsidR="0038753C" w:rsidRPr="0038753C">
        <w:rPr>
          <w:b/>
          <w:bCs/>
          <w:sz w:val="28"/>
          <w:szCs w:val="28"/>
        </w:rPr>
        <w:t>научно-исследовательской</w:t>
      </w:r>
      <w:r w:rsidR="00F43806" w:rsidRPr="0038753C">
        <w:rPr>
          <w:b/>
          <w:bCs/>
          <w:sz w:val="28"/>
          <w:szCs w:val="28"/>
        </w:rPr>
        <w:t>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AA3A55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 w:rsidR="00F43806" w:rsidRPr="00A55BC7">
        <w:rPr>
          <w:bCs/>
          <w:sz w:val="28"/>
          <w:szCs w:val="28"/>
        </w:rPr>
        <w:t>учебной (</w:t>
      </w:r>
      <w:r w:rsidR="0038753C">
        <w:rPr>
          <w:bCs/>
          <w:sz w:val="28"/>
          <w:szCs w:val="28"/>
        </w:rPr>
        <w:t>научно-исследовательской</w:t>
      </w:r>
      <w:r w:rsidR="00F43806" w:rsidRPr="00A55BC7">
        <w:rPr>
          <w:bCs/>
          <w:sz w:val="28"/>
          <w:szCs w:val="28"/>
        </w:rPr>
        <w:t>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AA3A55">
        <w:rPr>
          <w:bCs/>
          <w:sz w:val="28"/>
          <w:szCs w:val="28"/>
        </w:rPr>
        <w:t>3</w:t>
      </w:r>
      <w:r w:rsidRPr="001B2FA4">
        <w:rPr>
          <w:bCs/>
          <w:sz w:val="28"/>
          <w:szCs w:val="28"/>
        </w:rPr>
        <w:t xml:space="preserve"> зачетных единиц</w:t>
      </w:r>
      <w:r w:rsidR="00AA3A55">
        <w:rPr>
          <w:bCs/>
          <w:sz w:val="28"/>
          <w:szCs w:val="28"/>
        </w:rPr>
        <w:t>ы</w:t>
      </w:r>
      <w:r w:rsidRPr="001B2FA4">
        <w:rPr>
          <w:bCs/>
          <w:sz w:val="28"/>
          <w:szCs w:val="28"/>
        </w:rPr>
        <w:t xml:space="preserve">, </w:t>
      </w:r>
      <w:r w:rsidR="00AA3A55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AA3A55">
        <w:rPr>
          <w:bCs/>
          <w:sz w:val="28"/>
          <w:szCs w:val="28"/>
        </w:rPr>
        <w:t>ов.</w:t>
      </w: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9967C3" w:rsidTr="00206788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9967C3" w:rsidTr="00206788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786D1C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0338E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9967C3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8059E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8059E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Pr="0050338E" w:rsidRDefault="009967C3" w:rsidP="002522D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 xml:space="preserve">Дневник </w:t>
            </w:r>
            <w:r w:rsidR="002522D3" w:rsidRPr="0050338E">
              <w:rPr>
                <w:bCs/>
                <w:color w:val="000000"/>
              </w:rPr>
              <w:t>бакалавра</w:t>
            </w:r>
          </w:p>
        </w:tc>
      </w:tr>
      <w:tr w:rsidR="009967C3" w:rsidTr="00206788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8059E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8059E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B025E7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B025E7" w:rsidP="002522D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Pr="0050338E" w:rsidRDefault="009967C3" w:rsidP="007B7B7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 xml:space="preserve">Дневник </w:t>
            </w:r>
            <w:r w:rsidR="002522D3" w:rsidRPr="0050338E">
              <w:rPr>
                <w:bCs/>
                <w:color w:val="000000"/>
              </w:rPr>
              <w:t>бакалавра</w:t>
            </w:r>
            <w:r w:rsidRPr="0050338E">
              <w:rPr>
                <w:bCs/>
                <w:color w:val="000000"/>
              </w:rPr>
              <w:t>,</w:t>
            </w:r>
            <w:r w:rsidRPr="0050338E">
              <w:t xml:space="preserve"> </w:t>
            </w:r>
            <w:r w:rsidR="007B7B7E" w:rsidRPr="0050338E">
              <w:t xml:space="preserve">описание деятельности организации, </w:t>
            </w:r>
            <w:r w:rsidRPr="0050338E">
              <w:t>демонстрационный материал</w:t>
            </w:r>
          </w:p>
        </w:tc>
      </w:tr>
      <w:tr w:rsidR="009967C3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D833B4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D833B4" w:rsidRDefault="00B025E7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B025E7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D833B4" w:rsidRDefault="00B025E7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Pr="00CA5FAC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9967C3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B025E7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2522D3" w:rsidP="0098059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  <w:r w:rsidR="0098059E"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B025E7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8059E" w:rsidP="0098059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01067E" w:rsidRPr="00A55BC7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B01C92">
        <w:rPr>
          <w:b/>
          <w:bCs/>
          <w:sz w:val="28"/>
          <w:szCs w:val="28"/>
        </w:rPr>
        <w:t xml:space="preserve">учебной </w:t>
      </w:r>
      <w:r w:rsidR="00B01C92" w:rsidRPr="0098059E">
        <w:rPr>
          <w:b/>
          <w:bCs/>
          <w:sz w:val="28"/>
          <w:szCs w:val="28"/>
        </w:rPr>
        <w:t>(</w:t>
      </w:r>
      <w:r w:rsidR="0098059E" w:rsidRPr="0098059E">
        <w:rPr>
          <w:b/>
          <w:bCs/>
          <w:sz w:val="28"/>
          <w:szCs w:val="28"/>
        </w:rPr>
        <w:t>научно-исследовательской</w:t>
      </w:r>
      <w:r w:rsidR="00B01C92" w:rsidRPr="00A24F05">
        <w:rPr>
          <w:b/>
          <w:bCs/>
          <w:sz w:val="28"/>
          <w:szCs w:val="28"/>
        </w:rPr>
        <w:t>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296113" w:rsidRDefault="0082148A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Практика </w:t>
      </w:r>
      <w:r w:rsidR="00D44329">
        <w:rPr>
          <w:bCs/>
          <w:sz w:val="28"/>
          <w:szCs w:val="28"/>
        </w:rPr>
        <w:t>бакалавров</w:t>
      </w:r>
      <w:r>
        <w:rPr>
          <w:bCs/>
          <w:sz w:val="28"/>
          <w:szCs w:val="28"/>
        </w:rPr>
        <w:t xml:space="preserve"> проводится в рамках общей концепции </w:t>
      </w:r>
      <w:r w:rsidR="00D44329">
        <w:rPr>
          <w:bCs/>
          <w:sz w:val="28"/>
          <w:szCs w:val="28"/>
        </w:rPr>
        <w:t>бакалаврской</w:t>
      </w:r>
      <w:r>
        <w:rPr>
          <w:bCs/>
          <w:sz w:val="28"/>
          <w:szCs w:val="28"/>
        </w:rPr>
        <w:t xml:space="preserve"> </w:t>
      </w:r>
      <w:r w:rsidRPr="00982F1C">
        <w:rPr>
          <w:bCs/>
          <w:sz w:val="28"/>
          <w:szCs w:val="28"/>
        </w:rPr>
        <w:t>подготовки. Основная идея практики, которую должно обеспечить ее содержание</w:t>
      </w:r>
      <w:r w:rsidR="00982F1C" w:rsidRPr="00982F1C">
        <w:rPr>
          <w:bCs/>
          <w:sz w:val="28"/>
          <w:szCs w:val="28"/>
        </w:rPr>
        <w:t>,</w:t>
      </w:r>
      <w:r w:rsidRPr="00982F1C">
        <w:rPr>
          <w:bCs/>
          <w:sz w:val="28"/>
          <w:szCs w:val="28"/>
        </w:rPr>
        <w:t xml:space="preserve"> </w:t>
      </w:r>
      <w:r w:rsidR="00982F1C" w:rsidRPr="00982F1C">
        <w:rPr>
          <w:bCs/>
          <w:sz w:val="28"/>
          <w:szCs w:val="28"/>
        </w:rPr>
        <w:t>з</w:t>
      </w:r>
      <w:r w:rsidRPr="00982F1C">
        <w:rPr>
          <w:bCs/>
          <w:sz w:val="28"/>
          <w:szCs w:val="28"/>
        </w:rPr>
        <w:t xml:space="preserve">аключается в формировании </w:t>
      </w:r>
      <w:r w:rsidR="009D2923" w:rsidRPr="007F2ACA">
        <w:rPr>
          <w:kern w:val="1"/>
          <w:sz w:val="28"/>
          <w:szCs w:val="28"/>
        </w:rPr>
        <w:t>и развити</w:t>
      </w:r>
      <w:r w:rsidR="009D2923">
        <w:rPr>
          <w:kern w:val="1"/>
          <w:sz w:val="28"/>
          <w:szCs w:val="28"/>
        </w:rPr>
        <w:t>и</w:t>
      </w:r>
      <w:r w:rsidR="009D2923" w:rsidRPr="007F2ACA">
        <w:rPr>
          <w:kern w:val="1"/>
          <w:sz w:val="28"/>
          <w:szCs w:val="28"/>
        </w:rPr>
        <w:t xml:space="preserve"> профессиональных компетенций в процессе выполнения организационно-управленческой деятельности в рамках конкретных трудовых функций</w:t>
      </w:r>
      <w:r w:rsidR="009D2923">
        <w:rPr>
          <w:bCs/>
          <w:sz w:val="28"/>
          <w:szCs w:val="28"/>
        </w:rPr>
        <w:t xml:space="preserve">, направленных на </w:t>
      </w:r>
      <w:r w:rsidR="004B5BBA">
        <w:rPr>
          <w:bCs/>
          <w:sz w:val="28"/>
          <w:szCs w:val="28"/>
        </w:rPr>
        <w:t>приобретение</w:t>
      </w:r>
      <w:r w:rsidR="009D2923" w:rsidRPr="004B5BBA">
        <w:rPr>
          <w:bCs/>
          <w:sz w:val="28"/>
          <w:szCs w:val="28"/>
        </w:rPr>
        <w:t xml:space="preserve"> </w:t>
      </w:r>
      <w:r w:rsidR="009D2923" w:rsidRPr="004B5BBA">
        <w:rPr>
          <w:color w:val="000000"/>
          <w:sz w:val="28"/>
          <w:szCs w:val="28"/>
        </w:rPr>
        <w:t>навыков поиска, анализа и использования нормативных и правовых документов</w:t>
      </w:r>
      <w:r w:rsidR="004B5BBA">
        <w:rPr>
          <w:color w:val="000000"/>
          <w:sz w:val="28"/>
          <w:szCs w:val="28"/>
        </w:rPr>
        <w:t>,</w:t>
      </w:r>
      <w:r w:rsidR="009D2923" w:rsidRPr="004B5BBA">
        <w:rPr>
          <w:color w:val="000000"/>
          <w:sz w:val="28"/>
          <w:szCs w:val="28"/>
        </w:rPr>
        <w:t xml:space="preserve"> </w:t>
      </w:r>
      <w:r w:rsidR="004B5BBA">
        <w:rPr>
          <w:color w:val="000000"/>
          <w:sz w:val="28"/>
          <w:szCs w:val="28"/>
        </w:rPr>
        <w:t>навыков</w:t>
      </w:r>
      <w:r w:rsidR="004B5BBA" w:rsidRPr="004B5BBA">
        <w:rPr>
          <w:color w:val="000000"/>
          <w:sz w:val="28"/>
          <w:szCs w:val="28"/>
        </w:rPr>
        <w:t xml:space="preserve"> документального оформления решений в управлении </w:t>
      </w:r>
      <w:r w:rsidR="009D2923" w:rsidRPr="004B5BBA">
        <w:rPr>
          <w:color w:val="000000"/>
          <w:sz w:val="28"/>
          <w:szCs w:val="28"/>
        </w:rPr>
        <w:t>в своей профессиональной деятельности</w:t>
      </w:r>
      <w:r w:rsidR="009D2923">
        <w:rPr>
          <w:bCs/>
          <w:sz w:val="28"/>
          <w:szCs w:val="28"/>
        </w:rPr>
        <w:t xml:space="preserve"> </w:t>
      </w:r>
      <w:bookmarkStart w:id="1" w:name="_Hlk2518670"/>
      <w:r w:rsidR="00654FDC" w:rsidRPr="00982F1C">
        <w:rPr>
          <w:bCs/>
          <w:sz w:val="28"/>
          <w:szCs w:val="28"/>
        </w:rPr>
        <w:t>Кроме того, она способствует процессу</w:t>
      </w:r>
      <w:r w:rsidR="004B5BBA" w:rsidRPr="00982F1C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 xml:space="preserve">социализации личности </w:t>
      </w:r>
      <w:r w:rsidR="009D2923">
        <w:rPr>
          <w:bCs/>
          <w:sz w:val="28"/>
          <w:szCs w:val="28"/>
        </w:rPr>
        <w:t>бакалавра</w:t>
      </w:r>
      <w:r w:rsidR="00654FDC" w:rsidRPr="00982F1C">
        <w:rPr>
          <w:bCs/>
          <w:sz w:val="28"/>
          <w:szCs w:val="28"/>
        </w:rPr>
        <w:t xml:space="preserve">, усвоению общественных норм, а также формированию </w:t>
      </w:r>
      <w:r w:rsidR="0098059E">
        <w:rPr>
          <w:bCs/>
          <w:sz w:val="28"/>
          <w:szCs w:val="28"/>
        </w:rPr>
        <w:t>навыков проведения научных исследований в сфере туризма и гостеприимства</w:t>
      </w:r>
      <w:r w:rsidR="00654FDC">
        <w:rPr>
          <w:bCs/>
          <w:sz w:val="28"/>
          <w:szCs w:val="28"/>
        </w:rPr>
        <w:t>.</w:t>
      </w:r>
    </w:p>
    <w:bookmarkEnd w:id="1"/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bookmarkStart w:id="2" w:name="_Hlk2518733"/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>и, 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98059E" w:rsidRDefault="00982F1C" w:rsidP="00A40AB0">
      <w:pPr>
        <w:tabs>
          <w:tab w:val="num" w:pos="1429"/>
        </w:tabs>
        <w:suppressAutoHyphens w:val="0"/>
        <w:ind w:firstLine="720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Основной этап предполагает выполнение </w:t>
      </w:r>
      <w:r w:rsidR="00C467CF">
        <w:rPr>
          <w:bCs/>
          <w:sz w:val="28"/>
          <w:szCs w:val="28"/>
        </w:rPr>
        <w:t>бакалаврами</w:t>
      </w:r>
      <w:r>
        <w:rPr>
          <w:bCs/>
          <w:sz w:val="28"/>
          <w:szCs w:val="28"/>
        </w:rPr>
        <w:t xml:space="preserve"> работы, направленной на решение задач, обусловленных целями практики. Среди задач можно выделить следующие: </w:t>
      </w:r>
      <w:r w:rsidRPr="007874E0">
        <w:rPr>
          <w:bCs/>
          <w:sz w:val="28"/>
          <w:szCs w:val="28"/>
        </w:rPr>
        <w:t>ознакомление с</w:t>
      </w:r>
      <w:r w:rsidR="009F5AA3">
        <w:rPr>
          <w:bCs/>
          <w:sz w:val="28"/>
          <w:szCs w:val="28"/>
        </w:rPr>
        <w:t xml:space="preserve"> миссией, целями, направлениями деятельности организации;</w:t>
      </w:r>
      <w:r w:rsidRPr="007874E0">
        <w:rPr>
          <w:bCs/>
          <w:sz w:val="28"/>
          <w:szCs w:val="28"/>
        </w:rPr>
        <w:t xml:space="preserve"> </w:t>
      </w:r>
      <w:r w:rsidR="009F5AA3" w:rsidRPr="00861B93">
        <w:rPr>
          <w:sz w:val="28"/>
          <w:szCs w:val="28"/>
        </w:rPr>
        <w:t>изучение законодательных актов, регулирующих деятельность организации;</w:t>
      </w:r>
      <w:r w:rsidR="009F5AA3">
        <w:rPr>
          <w:sz w:val="28"/>
          <w:szCs w:val="28"/>
        </w:rPr>
        <w:t xml:space="preserve"> ознакомление с </w:t>
      </w:r>
      <w:r w:rsidR="0098059E">
        <w:rPr>
          <w:sz w:val="28"/>
          <w:szCs w:val="28"/>
        </w:rPr>
        <w:t>методами мониторинга и исследования рынка туристских услуг и услуг размещения</w:t>
      </w:r>
      <w:r w:rsidR="0004187E" w:rsidRPr="009843FB">
        <w:rPr>
          <w:spacing w:val="-6"/>
          <w:sz w:val="28"/>
          <w:szCs w:val="28"/>
        </w:rPr>
        <w:t xml:space="preserve">, а также </w:t>
      </w:r>
      <w:r w:rsidR="0004187E" w:rsidRPr="009843FB">
        <w:rPr>
          <w:sz w:val="28"/>
          <w:szCs w:val="28"/>
        </w:rPr>
        <w:t xml:space="preserve">критериев и показателей оценки </w:t>
      </w:r>
      <w:r w:rsidR="0098059E">
        <w:rPr>
          <w:sz w:val="28"/>
          <w:szCs w:val="28"/>
        </w:rPr>
        <w:t>результатов мониторинга исследований рынка туризма  и оценка принимаемых решений на их основе.</w:t>
      </w:r>
    </w:p>
    <w:p w:rsidR="0005381B" w:rsidRPr="009843FB" w:rsidRDefault="0005381B" w:rsidP="00A40AB0">
      <w:pPr>
        <w:ind w:firstLine="720"/>
        <w:jc w:val="both"/>
        <w:rPr>
          <w:sz w:val="28"/>
          <w:szCs w:val="28"/>
        </w:rPr>
      </w:pPr>
      <w:r w:rsidRPr="009843FB">
        <w:rPr>
          <w:sz w:val="28"/>
          <w:szCs w:val="28"/>
        </w:rPr>
        <w:t>Составной частью работы, проделанной на основном этапе, должно быть изучение содержания деятельности менеджера организации (подразделения, отдела)</w:t>
      </w:r>
      <w:r w:rsidR="0098059E">
        <w:rPr>
          <w:sz w:val="28"/>
          <w:szCs w:val="28"/>
        </w:rPr>
        <w:t xml:space="preserve"> и выявление влияния исследований рынка на его работу</w:t>
      </w:r>
      <w:r w:rsidRPr="009843FB">
        <w:rPr>
          <w:sz w:val="28"/>
          <w:szCs w:val="28"/>
        </w:rPr>
        <w:t>, под непосредственным руководством кото</w:t>
      </w:r>
      <w:r w:rsidR="0098059E">
        <w:rPr>
          <w:sz w:val="28"/>
          <w:szCs w:val="28"/>
        </w:rPr>
        <w:t>рого бакалавр проходит практика</w:t>
      </w:r>
      <w:r w:rsidRPr="009843FB">
        <w:rPr>
          <w:sz w:val="28"/>
          <w:szCs w:val="28"/>
        </w:rPr>
        <w:t>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9843FB">
        <w:rPr>
          <w:bCs/>
          <w:sz w:val="28"/>
          <w:szCs w:val="28"/>
        </w:rPr>
        <w:t xml:space="preserve">На заключительном этапе </w:t>
      </w:r>
      <w:r w:rsidR="003A38AB" w:rsidRPr="009843FB">
        <w:rPr>
          <w:bCs/>
          <w:sz w:val="28"/>
          <w:szCs w:val="28"/>
        </w:rPr>
        <w:t>бакалавр</w:t>
      </w:r>
      <w:r w:rsidRPr="009843FB">
        <w:rPr>
          <w:bCs/>
          <w:sz w:val="28"/>
          <w:szCs w:val="28"/>
        </w:rPr>
        <w:t xml:space="preserve"> обобщает и анализ</w:t>
      </w:r>
      <w:r>
        <w:rPr>
          <w:bCs/>
          <w:sz w:val="28"/>
          <w:szCs w:val="28"/>
        </w:rPr>
        <w:t>ирует</w:t>
      </w:r>
      <w:r w:rsidRPr="007874E0">
        <w:rPr>
          <w:bCs/>
          <w:sz w:val="28"/>
          <w:szCs w:val="28"/>
        </w:rPr>
        <w:t xml:space="preserve"> материал</w:t>
      </w:r>
      <w:r>
        <w:rPr>
          <w:bCs/>
          <w:sz w:val="28"/>
          <w:szCs w:val="28"/>
        </w:rPr>
        <w:t>ы</w:t>
      </w:r>
      <w:r w:rsidRPr="007874E0">
        <w:rPr>
          <w:bCs/>
          <w:sz w:val="28"/>
          <w:szCs w:val="28"/>
        </w:rPr>
        <w:t>, документаци</w:t>
      </w:r>
      <w:r>
        <w:rPr>
          <w:bCs/>
          <w:sz w:val="28"/>
          <w:szCs w:val="28"/>
        </w:rPr>
        <w:t xml:space="preserve">ю, оформляет отчет </w:t>
      </w:r>
      <w:r w:rsidRPr="007874E0">
        <w:rPr>
          <w:bCs/>
          <w:sz w:val="28"/>
          <w:szCs w:val="28"/>
        </w:rPr>
        <w:t>по практике</w:t>
      </w:r>
      <w:r>
        <w:rPr>
          <w:bCs/>
          <w:sz w:val="28"/>
          <w:szCs w:val="28"/>
        </w:rPr>
        <w:t>, участвует в конференции по защите результатов практики.</w:t>
      </w:r>
    </w:p>
    <w:p w:rsidR="00654FDC" w:rsidRDefault="00654FD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Конкретное содержание практики планируется научным руководителем, отражается в индивидуальном задании на </w:t>
      </w:r>
      <w:r w:rsidR="0098059E">
        <w:rPr>
          <w:bCs/>
          <w:sz w:val="28"/>
          <w:szCs w:val="28"/>
        </w:rPr>
        <w:t xml:space="preserve">научно-исследовательскую </w:t>
      </w:r>
      <w:r>
        <w:rPr>
          <w:bCs/>
          <w:sz w:val="28"/>
          <w:szCs w:val="28"/>
        </w:rPr>
        <w:t>практику</w:t>
      </w:r>
      <w:r w:rsidRPr="00654FD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дневнике, в котором фиксируются все виды деятельности </w:t>
      </w:r>
      <w:r w:rsidR="003A38AB">
        <w:rPr>
          <w:bCs/>
          <w:sz w:val="28"/>
          <w:szCs w:val="28"/>
        </w:rPr>
        <w:t>бакалавра</w:t>
      </w:r>
      <w:r>
        <w:rPr>
          <w:bCs/>
          <w:sz w:val="28"/>
          <w:szCs w:val="28"/>
        </w:rPr>
        <w:t xml:space="preserve"> в течение практики.</w:t>
      </w:r>
    </w:p>
    <w:p w:rsidR="00654FDC" w:rsidRPr="00B46389" w:rsidRDefault="00654FD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2"/>
          <w:szCs w:val="22"/>
        </w:rPr>
      </w:pPr>
    </w:p>
    <w:bookmarkEnd w:id="2"/>
    <w:p w:rsidR="0085469D" w:rsidRPr="00B46389" w:rsidRDefault="00296113" w:rsidP="00CA08A0">
      <w:pPr>
        <w:autoSpaceDE w:val="0"/>
        <w:autoSpaceDN w:val="0"/>
        <w:adjustRightInd w:val="0"/>
        <w:ind w:firstLine="720"/>
        <w:jc w:val="both"/>
        <w:rPr>
          <w:b/>
          <w:bCs/>
          <w:sz w:val="22"/>
          <w:szCs w:val="22"/>
        </w:rPr>
      </w:pPr>
      <w:r w:rsidRPr="001B2FA4">
        <w:rPr>
          <w:b/>
          <w:bCs/>
          <w:sz w:val="28"/>
          <w:szCs w:val="28"/>
        </w:rPr>
        <w:t xml:space="preserve">8. </w:t>
      </w:r>
      <w:r w:rsidR="00F037D7" w:rsidRPr="001B2FA4">
        <w:rPr>
          <w:b/>
          <w:bCs/>
          <w:sz w:val="28"/>
          <w:szCs w:val="28"/>
        </w:rPr>
        <w:t xml:space="preserve">Методы и </w:t>
      </w:r>
      <w:r w:rsidRPr="001B2FA4">
        <w:rPr>
          <w:b/>
          <w:bCs/>
          <w:sz w:val="28"/>
          <w:szCs w:val="28"/>
        </w:rPr>
        <w:t xml:space="preserve">технологии, используемые на </w:t>
      </w:r>
      <w:r w:rsidR="006464D5">
        <w:rPr>
          <w:b/>
          <w:bCs/>
          <w:sz w:val="28"/>
          <w:szCs w:val="28"/>
        </w:rPr>
        <w:t xml:space="preserve">учебной </w:t>
      </w:r>
      <w:r w:rsidR="006464D5" w:rsidRPr="009941A2">
        <w:rPr>
          <w:b/>
          <w:bCs/>
          <w:sz w:val="28"/>
          <w:szCs w:val="28"/>
        </w:rPr>
        <w:t>(</w:t>
      </w:r>
      <w:r w:rsidR="009941A2" w:rsidRPr="009941A2">
        <w:rPr>
          <w:b/>
          <w:bCs/>
          <w:sz w:val="28"/>
          <w:szCs w:val="28"/>
        </w:rPr>
        <w:t>научно-исследовательской</w:t>
      </w:r>
      <w:r w:rsidR="006464D5" w:rsidRPr="009941A2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 xml:space="preserve"> практике</w:t>
      </w:r>
      <w:r w:rsidR="00BE25CE"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5B7641" w:rsidRPr="005B7641">
        <w:rPr>
          <w:bCs/>
          <w:sz w:val="28"/>
          <w:szCs w:val="28"/>
        </w:rPr>
        <w:t>технология сбора и обработки полученной информации, контент-анализа (выполнение задания на основе проведения исследования отзывов клиентов компании)</w:t>
      </w:r>
      <w:r w:rsidR="00CA08A0">
        <w:rPr>
          <w:bCs/>
          <w:sz w:val="28"/>
          <w:szCs w:val="28"/>
        </w:rPr>
        <w:t>.</w:t>
      </w:r>
    </w:p>
    <w:p w:rsidR="0001067E" w:rsidRDefault="00296113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</w:t>
      </w:r>
      <w:r w:rsidR="0085469D" w:rsidRPr="000E43DA">
        <w:rPr>
          <w:b/>
          <w:bCs/>
          <w:sz w:val="28"/>
          <w:szCs w:val="28"/>
        </w:rPr>
        <w:t xml:space="preserve">. Формы отчётности по </w:t>
      </w:r>
      <w:r w:rsidR="00793AF1" w:rsidRPr="000E43DA">
        <w:rPr>
          <w:b/>
          <w:bCs/>
          <w:sz w:val="28"/>
          <w:szCs w:val="28"/>
        </w:rPr>
        <w:t xml:space="preserve">итогам </w:t>
      </w:r>
      <w:r w:rsidR="005A6D62">
        <w:rPr>
          <w:b/>
          <w:bCs/>
          <w:sz w:val="28"/>
          <w:szCs w:val="28"/>
        </w:rPr>
        <w:t xml:space="preserve">учебной </w:t>
      </w:r>
      <w:r w:rsidR="005A6D62" w:rsidRPr="009941A2">
        <w:rPr>
          <w:b/>
          <w:bCs/>
          <w:sz w:val="28"/>
          <w:szCs w:val="28"/>
        </w:rPr>
        <w:t>(</w:t>
      </w:r>
      <w:r w:rsidR="009941A2" w:rsidRPr="009941A2">
        <w:rPr>
          <w:b/>
          <w:bCs/>
          <w:sz w:val="28"/>
          <w:szCs w:val="28"/>
        </w:rPr>
        <w:t>научно-исследовательской</w:t>
      </w:r>
      <w:r w:rsidR="005A6D62" w:rsidRPr="009941A2">
        <w:rPr>
          <w:b/>
          <w:bCs/>
          <w:sz w:val="28"/>
          <w:szCs w:val="28"/>
        </w:rPr>
        <w:t>)</w:t>
      </w:r>
      <w:r w:rsidR="00793AF1" w:rsidRPr="000E43DA">
        <w:rPr>
          <w:b/>
          <w:bCs/>
          <w:sz w:val="28"/>
          <w:szCs w:val="28"/>
        </w:rPr>
        <w:t xml:space="preserve"> практики </w:t>
      </w:r>
    </w:p>
    <w:p w:rsidR="00883070" w:rsidRPr="0050338E" w:rsidRDefault="00883070" w:rsidP="00A40AB0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="00C91332">
        <w:rPr>
          <w:bCs/>
          <w:sz w:val="28"/>
          <w:szCs w:val="28"/>
        </w:rPr>
        <w:t xml:space="preserve">научно-исследовательской </w:t>
      </w:r>
      <w:r w:rsidRPr="0050338E">
        <w:rPr>
          <w:bCs/>
          <w:sz w:val="28"/>
          <w:szCs w:val="28"/>
        </w:rPr>
        <w:t xml:space="preserve">практики </w:t>
      </w:r>
      <w:r w:rsidR="008C58F9" w:rsidRPr="0050338E">
        <w:rPr>
          <w:bCs/>
          <w:sz w:val="28"/>
          <w:szCs w:val="28"/>
        </w:rPr>
        <w:t>бакалавр</w:t>
      </w:r>
      <w:r w:rsidRPr="0050338E">
        <w:rPr>
          <w:bCs/>
          <w:sz w:val="28"/>
          <w:szCs w:val="28"/>
        </w:rPr>
        <w:t xml:space="preserve"> предоставляет следующие формы отчетности</w:t>
      </w:r>
      <w:r w:rsidR="00931E28" w:rsidRPr="0050338E">
        <w:rPr>
          <w:bCs/>
          <w:sz w:val="28"/>
          <w:szCs w:val="28"/>
        </w:rPr>
        <w:t>:</w:t>
      </w:r>
    </w:p>
    <w:p w:rsidR="00931E28" w:rsidRDefault="00931E28" w:rsidP="005B7641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931E28" w:rsidRPr="0050338E" w:rsidRDefault="00931E28" w:rsidP="005B7641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DC54DD">
        <w:rPr>
          <w:bCs/>
          <w:sz w:val="28"/>
          <w:szCs w:val="28"/>
        </w:rPr>
        <w:t>учебной (научно-исследовательской)</w:t>
      </w:r>
      <w:r w:rsidRPr="0050338E">
        <w:rPr>
          <w:bCs/>
          <w:sz w:val="28"/>
          <w:szCs w:val="28"/>
        </w:rPr>
        <w:t xml:space="preserve"> практике;</w:t>
      </w:r>
    </w:p>
    <w:p w:rsidR="00931E28" w:rsidRDefault="00931E28" w:rsidP="005B7641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</w:t>
      </w:r>
      <w:r w:rsidR="00347522">
        <w:rPr>
          <w:bCs/>
          <w:sz w:val="28"/>
          <w:szCs w:val="28"/>
        </w:rPr>
        <w:t>/</w:t>
      </w:r>
      <w:r>
        <w:rPr>
          <w:bCs/>
          <w:sz w:val="28"/>
          <w:szCs w:val="28"/>
        </w:rPr>
        <w:t>руководител</w:t>
      </w:r>
      <w:r w:rsidR="00347522">
        <w:rPr>
          <w:bCs/>
          <w:sz w:val="28"/>
          <w:szCs w:val="28"/>
        </w:rPr>
        <w:t>ей</w:t>
      </w:r>
      <w:r>
        <w:rPr>
          <w:bCs/>
          <w:sz w:val="28"/>
          <w:szCs w:val="28"/>
        </w:rPr>
        <w:t xml:space="preserve"> по практике.</w:t>
      </w:r>
    </w:p>
    <w:p w:rsidR="00931E28" w:rsidRDefault="00931E28" w:rsidP="00A40AB0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8C58F9">
        <w:rPr>
          <w:bCs/>
          <w:sz w:val="28"/>
          <w:szCs w:val="28"/>
        </w:rPr>
        <w:t>бакалавром</w:t>
      </w:r>
      <w:r>
        <w:rPr>
          <w:bCs/>
          <w:sz w:val="28"/>
          <w:szCs w:val="28"/>
        </w:rPr>
        <w:t>. Записи производятся по мере необходимости, но не реже одного раза в неделю. Достоверность записей проверяется руководителем и</w:t>
      </w:r>
      <w:r w:rsidR="0010032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заверяется его подписью</w:t>
      </w:r>
      <w:r w:rsidR="0010032C">
        <w:rPr>
          <w:bCs/>
          <w:sz w:val="28"/>
          <w:szCs w:val="28"/>
        </w:rPr>
        <w:t>.</w:t>
      </w:r>
    </w:p>
    <w:p w:rsidR="0010032C" w:rsidRPr="0050338E" w:rsidRDefault="0010032C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DC54DD">
        <w:rPr>
          <w:bCs/>
          <w:sz w:val="28"/>
          <w:szCs w:val="28"/>
        </w:rPr>
        <w:t xml:space="preserve">научно-исследовательской </w:t>
      </w:r>
      <w:r w:rsidRPr="0050338E">
        <w:rPr>
          <w:bCs/>
          <w:sz w:val="28"/>
          <w:szCs w:val="28"/>
        </w:rPr>
        <w:t>практике должно быть отражено следующее:</w:t>
      </w:r>
    </w:p>
    <w:p w:rsidR="007B7B7E" w:rsidRDefault="007B7B7E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цели, задачи, </w:t>
      </w:r>
      <w:r w:rsidR="00605B8C">
        <w:rPr>
          <w:bCs/>
          <w:sz w:val="28"/>
          <w:szCs w:val="28"/>
        </w:rPr>
        <w:t xml:space="preserve">время и </w:t>
      </w:r>
      <w:r>
        <w:rPr>
          <w:bCs/>
          <w:sz w:val="28"/>
          <w:szCs w:val="28"/>
        </w:rPr>
        <w:t>место про</w:t>
      </w:r>
      <w:r w:rsidR="00605B8C">
        <w:rPr>
          <w:bCs/>
          <w:sz w:val="28"/>
          <w:szCs w:val="28"/>
        </w:rPr>
        <w:t>хож</w:t>
      </w:r>
      <w:r>
        <w:rPr>
          <w:bCs/>
          <w:sz w:val="28"/>
          <w:szCs w:val="28"/>
        </w:rPr>
        <w:t>дения уче</w:t>
      </w:r>
      <w:r w:rsidR="00605B8C">
        <w:rPr>
          <w:bCs/>
          <w:sz w:val="28"/>
          <w:szCs w:val="28"/>
        </w:rPr>
        <w:t>бной практики;</w:t>
      </w:r>
    </w:p>
    <w:p w:rsidR="007B7B7E" w:rsidRDefault="007B7B7E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</w:t>
      </w:r>
      <w:r w:rsidR="00605B8C">
        <w:rPr>
          <w:bCs/>
          <w:sz w:val="28"/>
          <w:szCs w:val="28"/>
        </w:rPr>
        <w:t>ы</w:t>
      </w:r>
      <w:r>
        <w:rPr>
          <w:bCs/>
          <w:sz w:val="28"/>
          <w:szCs w:val="28"/>
        </w:rPr>
        <w:t xml:space="preserve"> ее деятельности;</w:t>
      </w:r>
    </w:p>
    <w:p w:rsidR="0010032C" w:rsidRPr="0005381B" w:rsidRDefault="0010032C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перечень </w:t>
      </w:r>
      <w:r w:rsidR="006122DF" w:rsidRPr="0005381B">
        <w:rPr>
          <w:bCs/>
          <w:sz w:val="28"/>
          <w:szCs w:val="28"/>
        </w:rPr>
        <w:t xml:space="preserve">нормативно-правовых документов, регламентирующих </w:t>
      </w:r>
      <w:r w:rsidR="008C58F9" w:rsidRPr="0005381B">
        <w:rPr>
          <w:bCs/>
          <w:sz w:val="28"/>
          <w:szCs w:val="28"/>
        </w:rPr>
        <w:t>деятельность</w:t>
      </w:r>
      <w:r w:rsidR="006122DF" w:rsidRPr="0005381B">
        <w:rPr>
          <w:bCs/>
          <w:sz w:val="28"/>
          <w:szCs w:val="28"/>
        </w:rPr>
        <w:t xml:space="preserve"> организации</w:t>
      </w:r>
      <w:r w:rsidR="00423408" w:rsidRPr="0005381B">
        <w:rPr>
          <w:bCs/>
          <w:sz w:val="28"/>
          <w:szCs w:val="28"/>
        </w:rPr>
        <w:t>;</w:t>
      </w:r>
    </w:p>
    <w:p w:rsidR="008C58F9" w:rsidRPr="0005381B" w:rsidRDefault="008C58F9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описание проделанной </w:t>
      </w:r>
      <w:r w:rsidR="00F853EA" w:rsidRPr="0005381B">
        <w:rPr>
          <w:bCs/>
          <w:sz w:val="28"/>
          <w:szCs w:val="28"/>
        </w:rPr>
        <w:t>работы</w:t>
      </w:r>
      <w:r w:rsidR="00DC54DD">
        <w:rPr>
          <w:bCs/>
          <w:sz w:val="28"/>
          <w:szCs w:val="28"/>
        </w:rPr>
        <w:t xml:space="preserve"> (исследования)</w:t>
      </w:r>
      <w:r w:rsidR="00F853EA" w:rsidRPr="0005381B">
        <w:rPr>
          <w:bCs/>
          <w:sz w:val="28"/>
          <w:szCs w:val="28"/>
        </w:rPr>
        <w:t xml:space="preserve"> </w:t>
      </w:r>
      <w:r w:rsidRPr="0005381B">
        <w:rPr>
          <w:bCs/>
          <w:sz w:val="28"/>
          <w:szCs w:val="28"/>
        </w:rPr>
        <w:t>и краткий анализ изученных документов деятельности</w:t>
      </w:r>
      <w:r w:rsidR="00DC54DD">
        <w:rPr>
          <w:bCs/>
          <w:sz w:val="28"/>
          <w:szCs w:val="28"/>
        </w:rPr>
        <w:t xml:space="preserve"> организации</w:t>
      </w:r>
      <w:r w:rsidR="00F853EA" w:rsidRPr="0005381B">
        <w:rPr>
          <w:bCs/>
          <w:sz w:val="28"/>
          <w:szCs w:val="28"/>
        </w:rPr>
        <w:t>;</w:t>
      </w:r>
    </w:p>
    <w:p w:rsidR="00423408" w:rsidRPr="0005381B" w:rsidRDefault="00423408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lastRenderedPageBreak/>
        <w:t>- отчет об иных поручениях (</w:t>
      </w:r>
      <w:r w:rsidR="006122DF" w:rsidRPr="0005381B">
        <w:rPr>
          <w:bCs/>
          <w:sz w:val="28"/>
          <w:szCs w:val="28"/>
        </w:rPr>
        <w:t xml:space="preserve">разработка организационной структуры </w:t>
      </w:r>
      <w:r w:rsidRPr="0005381B">
        <w:rPr>
          <w:bCs/>
          <w:sz w:val="28"/>
          <w:szCs w:val="28"/>
        </w:rPr>
        <w:t xml:space="preserve">разработки </w:t>
      </w:r>
      <w:r w:rsidR="00605B8C" w:rsidRPr="0005381B">
        <w:rPr>
          <w:bCs/>
          <w:sz w:val="28"/>
          <w:szCs w:val="28"/>
        </w:rPr>
        <w:t xml:space="preserve">должностных инструкций </w:t>
      </w:r>
      <w:r w:rsidRPr="0005381B">
        <w:rPr>
          <w:bCs/>
          <w:sz w:val="28"/>
          <w:szCs w:val="28"/>
        </w:rPr>
        <w:t>и т.п.);</w:t>
      </w:r>
    </w:p>
    <w:p w:rsidR="00423408" w:rsidRDefault="00423408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="00605B8C" w:rsidRPr="0005381B">
        <w:rPr>
          <w:bCs/>
          <w:sz w:val="28"/>
          <w:szCs w:val="28"/>
        </w:rPr>
        <w:t>заключение, содержащее выводы о проделанной работе по</w:t>
      </w:r>
      <w:r w:rsidRPr="0005381B">
        <w:rPr>
          <w:bCs/>
          <w:sz w:val="28"/>
          <w:szCs w:val="28"/>
        </w:rPr>
        <w:t xml:space="preserve"> итог</w:t>
      </w:r>
      <w:r w:rsidR="00605B8C" w:rsidRPr="0005381B">
        <w:rPr>
          <w:bCs/>
          <w:sz w:val="28"/>
          <w:szCs w:val="28"/>
        </w:rPr>
        <w:t>ам</w:t>
      </w:r>
      <w:r w:rsidRPr="0005381B">
        <w:rPr>
          <w:bCs/>
          <w:sz w:val="28"/>
          <w:szCs w:val="28"/>
        </w:rPr>
        <w:t xml:space="preserve"> практики</w:t>
      </w:r>
      <w:r w:rsidR="0004187E" w:rsidRPr="0005381B">
        <w:rPr>
          <w:bCs/>
          <w:sz w:val="28"/>
          <w:szCs w:val="28"/>
        </w:rPr>
        <w:t>;</w:t>
      </w:r>
    </w:p>
    <w:p w:rsidR="009843FB" w:rsidRPr="0005381B" w:rsidRDefault="009843FB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04187E" w:rsidRPr="0005381B" w:rsidRDefault="0004187E" w:rsidP="0005381B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</w:t>
      </w:r>
      <w:r w:rsidR="0005381B" w:rsidRPr="0005381B">
        <w:rPr>
          <w:sz w:val="28"/>
          <w:szCs w:val="28"/>
        </w:rPr>
        <w:t>.</w:t>
      </w:r>
    </w:p>
    <w:p w:rsidR="00423408" w:rsidRPr="00883070" w:rsidRDefault="00423408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</w:t>
      </w:r>
      <w:r w:rsidR="006A187D">
        <w:rPr>
          <w:bCs/>
          <w:sz w:val="28"/>
          <w:szCs w:val="28"/>
        </w:rPr>
        <w:t>ми</w:t>
      </w:r>
      <w:r>
        <w:rPr>
          <w:bCs/>
          <w:sz w:val="28"/>
          <w:szCs w:val="28"/>
        </w:rPr>
        <w:t xml:space="preserve"> в Методических указаниях.</w:t>
      </w:r>
    </w:p>
    <w:p w:rsidR="00867C61" w:rsidRPr="00381CB6" w:rsidRDefault="00867C61" w:rsidP="00A166C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484D25" w:rsidRPr="000E43DA" w:rsidRDefault="00296113" w:rsidP="00A166C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484D25" w:rsidRPr="000E43DA">
        <w:rPr>
          <w:b/>
          <w:bCs/>
          <w:sz w:val="28"/>
          <w:szCs w:val="28"/>
        </w:rPr>
        <w:t xml:space="preserve">. </w:t>
      </w:r>
      <w:r w:rsidR="004C6758" w:rsidRPr="000E43DA">
        <w:rPr>
          <w:b/>
          <w:bCs/>
          <w:sz w:val="28"/>
          <w:szCs w:val="28"/>
        </w:rPr>
        <w:t>Формы контроля и о</w:t>
      </w:r>
      <w:r w:rsidR="00484D25" w:rsidRPr="000E43DA">
        <w:rPr>
          <w:b/>
          <w:bCs/>
          <w:sz w:val="28"/>
          <w:szCs w:val="28"/>
        </w:rPr>
        <w:t xml:space="preserve">ценочные средства для промежуточной аттестации по итогам </w:t>
      </w:r>
      <w:r w:rsidR="009941A2">
        <w:rPr>
          <w:b/>
          <w:bCs/>
          <w:sz w:val="28"/>
          <w:szCs w:val="28"/>
        </w:rPr>
        <w:t>научно-исследовательской</w:t>
      </w:r>
      <w:r w:rsidR="00905068" w:rsidRPr="000E43DA">
        <w:rPr>
          <w:b/>
          <w:bCs/>
          <w:sz w:val="28"/>
          <w:szCs w:val="28"/>
        </w:rPr>
        <w:t xml:space="preserve"> практики</w:t>
      </w:r>
    </w:p>
    <w:p w:rsidR="00484D25" w:rsidRDefault="00296113" w:rsidP="00A166C1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051A07" w:rsidRPr="000E43DA">
        <w:rPr>
          <w:b/>
          <w:bCs/>
          <w:sz w:val="28"/>
          <w:szCs w:val="28"/>
        </w:rPr>
        <w:t xml:space="preserve">.1. Формы контроля </w:t>
      </w:r>
    </w:p>
    <w:p w:rsidR="007E537E" w:rsidRPr="007E537E" w:rsidRDefault="007E537E" w:rsidP="00A166C1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E537E" w:rsidRPr="007E537E" w:rsidRDefault="007E537E" w:rsidP="00381CB6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7E537E" w:rsidRPr="007E537E" w:rsidRDefault="007E537E" w:rsidP="00381CB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 w:rsidR="00971F07">
        <w:rPr>
          <w:sz w:val="28"/>
          <w:szCs w:val="28"/>
        </w:rPr>
        <w:t>ведения дневника магистрантом, с фиксацией</w:t>
      </w:r>
      <w:r w:rsidR="007C3728">
        <w:rPr>
          <w:sz w:val="28"/>
          <w:szCs w:val="28"/>
        </w:rPr>
        <w:t xml:space="preserve"> выполнения проверки</w:t>
      </w:r>
      <w:r w:rsidRPr="007E537E">
        <w:rPr>
          <w:sz w:val="28"/>
          <w:szCs w:val="28"/>
        </w:rPr>
        <w:t>;</w:t>
      </w:r>
    </w:p>
    <w:p w:rsidR="007E537E" w:rsidRPr="007E537E" w:rsidRDefault="007E537E" w:rsidP="00381CB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 w:rsidR="007C3728"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 w:rsidR="007C3728"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7E537E" w:rsidRPr="007C3728" w:rsidRDefault="007E537E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</w:t>
      </w:r>
      <w:r w:rsidR="007C3728" w:rsidRPr="007C3728">
        <w:rPr>
          <w:sz w:val="28"/>
          <w:szCs w:val="28"/>
        </w:rPr>
        <w:t>руководителем практики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</w:t>
      </w:r>
      <w:r w:rsidRPr="007C3728">
        <w:rPr>
          <w:sz w:val="28"/>
          <w:szCs w:val="28"/>
        </w:rPr>
        <w:t>в форме защиты отчета по практике в виде устного доклада о результатах прохождения практики</w:t>
      </w:r>
      <w:r w:rsidR="001D460D">
        <w:rPr>
          <w:sz w:val="28"/>
          <w:szCs w:val="28"/>
        </w:rPr>
        <w:t xml:space="preserve">. </w:t>
      </w:r>
    </w:p>
    <w:p w:rsidR="00D7494E" w:rsidRPr="0090582A" w:rsidRDefault="00423408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 xml:space="preserve">оформленного отчета </w:t>
      </w:r>
      <w:r w:rsidR="00350714" w:rsidRPr="0090582A">
        <w:rPr>
          <w:bCs/>
          <w:sz w:val="28"/>
          <w:szCs w:val="28"/>
        </w:rPr>
        <w:t xml:space="preserve">и отзыва </w:t>
      </w:r>
      <w:r w:rsidRPr="0090582A">
        <w:rPr>
          <w:bCs/>
          <w:sz w:val="28"/>
          <w:szCs w:val="28"/>
        </w:rPr>
        <w:t>руководителя</w:t>
      </w:r>
      <w:r w:rsidR="006A187D" w:rsidRPr="0090582A">
        <w:rPr>
          <w:bCs/>
          <w:sz w:val="28"/>
          <w:szCs w:val="28"/>
        </w:rPr>
        <w:t>/руководителей</w:t>
      </w:r>
      <w:r w:rsidRPr="0090582A">
        <w:rPr>
          <w:bCs/>
          <w:sz w:val="28"/>
          <w:szCs w:val="28"/>
        </w:rPr>
        <w:t xml:space="preserve"> практики.</w:t>
      </w:r>
    </w:p>
    <w:p w:rsidR="00D7494E" w:rsidRPr="0050338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90582A" w:rsidRPr="0090582A" w:rsidRDefault="0090582A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(86-100 баллов) </w:t>
      </w:r>
      <w:r w:rsidRPr="0090582A">
        <w:rPr>
          <w:rFonts w:ascii="Times New Roman" w:hAnsi="Times New Roman"/>
          <w:iCs/>
          <w:sz w:val="28"/>
          <w:szCs w:val="28"/>
        </w:rPr>
        <w:t xml:space="preserve">выставляется </w:t>
      </w:r>
      <w:r w:rsidR="005A41F2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(71-85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5A41F2"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(55-70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5A41F2"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</w:t>
      </w:r>
      <w:r>
        <w:rPr>
          <w:rFonts w:ascii="Times New Roman" w:hAnsi="Times New Roman"/>
          <w:iCs/>
          <w:color w:val="000000"/>
          <w:sz w:val="28"/>
          <w:szCs w:val="28"/>
        </w:rPr>
        <w:lastRenderedPageBreak/>
        <w:t xml:space="preserve">работы и в практической деятельности. 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(0-55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>выс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тавляется </w:t>
      </w:r>
      <w:r w:rsidR="005A41F2"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, который </w:t>
      </w:r>
      <w:r>
        <w:rPr>
          <w:rFonts w:ascii="Times New Roman" w:hAnsi="Times New Roman"/>
          <w:iCs/>
          <w:color w:val="000000"/>
          <w:sz w:val="28"/>
          <w:szCs w:val="28"/>
        </w:rPr>
        <w:t>не выполнил программу практики.</w:t>
      </w:r>
    </w:p>
    <w:p w:rsidR="00D7494E" w:rsidRPr="0090582A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ушение сроков сдачи отчёта, за </w:t>
      </w:r>
      <w:r w:rsidRPr="0090582A">
        <w:rPr>
          <w:rFonts w:ascii="Times New Roman" w:hAnsi="Times New Roman"/>
          <w:iCs/>
          <w:sz w:val="28"/>
          <w:szCs w:val="28"/>
        </w:rPr>
        <w:t>необоснованные проп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уски либо отказы от выполнения </w:t>
      </w:r>
      <w:r w:rsidRPr="0090582A">
        <w:rPr>
          <w:rFonts w:ascii="Times New Roman" w:hAnsi="Times New Roman"/>
          <w:iCs/>
          <w:sz w:val="28"/>
          <w:szCs w:val="28"/>
        </w:rPr>
        <w:t xml:space="preserve">каких-либо заданий,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за невыполнение требований к оформлению, установленных в Методических указаниях, </w:t>
      </w:r>
      <w:r w:rsidRPr="0090582A">
        <w:rPr>
          <w:rFonts w:ascii="Times New Roman" w:hAnsi="Times New Roman"/>
          <w:iCs/>
          <w:sz w:val="28"/>
          <w:szCs w:val="28"/>
        </w:rPr>
        <w:t>за небрежное ведение дневника.</w:t>
      </w:r>
    </w:p>
    <w:p w:rsidR="00043735" w:rsidRPr="0090582A" w:rsidRDefault="00043735" w:rsidP="00381CB6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:rsidR="00F037D7" w:rsidRPr="000E43DA" w:rsidRDefault="00F037D7" w:rsidP="00381CB6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BE25CE" w:rsidRPr="00BE25CE" w:rsidRDefault="00BE25CE" w:rsidP="00381CB6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F32907" w:rsidRPr="00381CB6" w:rsidRDefault="00F32907" w:rsidP="00381CB6">
      <w:pPr>
        <w:ind w:firstLine="709"/>
        <w:jc w:val="both"/>
        <w:rPr>
          <w:b/>
          <w:spacing w:val="-4"/>
          <w:sz w:val="22"/>
          <w:szCs w:val="22"/>
        </w:rPr>
      </w:pPr>
    </w:p>
    <w:p w:rsidR="00043735" w:rsidRPr="000E43DA" w:rsidRDefault="00296113" w:rsidP="00381CB6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>10</w:t>
      </w:r>
      <w:r w:rsidR="00043735" w:rsidRPr="000E43DA">
        <w:rPr>
          <w:b/>
          <w:spacing w:val="-4"/>
          <w:sz w:val="28"/>
          <w:szCs w:val="28"/>
        </w:rPr>
        <w:t>.</w:t>
      </w:r>
      <w:r w:rsidR="00F037D7" w:rsidRPr="000E43DA">
        <w:rPr>
          <w:b/>
          <w:spacing w:val="-4"/>
          <w:sz w:val="28"/>
          <w:szCs w:val="28"/>
        </w:rPr>
        <w:t>3</w:t>
      </w:r>
      <w:r w:rsidR="00043735" w:rsidRPr="000E43DA">
        <w:rPr>
          <w:b/>
          <w:spacing w:val="-4"/>
          <w:sz w:val="28"/>
          <w:szCs w:val="28"/>
        </w:rPr>
        <w:t xml:space="preserve">. </w:t>
      </w:r>
      <w:r w:rsidR="00043735" w:rsidRPr="000E43DA">
        <w:rPr>
          <w:b/>
          <w:bCs/>
          <w:sz w:val="28"/>
          <w:szCs w:val="28"/>
        </w:rPr>
        <w:t xml:space="preserve">Фонд оценочных средств </w:t>
      </w:r>
      <w:r w:rsidR="00793AF1" w:rsidRPr="000E43DA">
        <w:rPr>
          <w:b/>
          <w:bCs/>
          <w:sz w:val="28"/>
          <w:szCs w:val="28"/>
        </w:rPr>
        <w:t xml:space="preserve">(ФОС) </w:t>
      </w:r>
      <w:r w:rsidR="00043735" w:rsidRPr="000E43DA">
        <w:rPr>
          <w:b/>
          <w:bCs/>
          <w:sz w:val="28"/>
          <w:szCs w:val="28"/>
        </w:rPr>
        <w:t>для проведения промежуточной аттестации обучающихся по практике</w:t>
      </w:r>
    </w:p>
    <w:p w:rsidR="0043711E" w:rsidRPr="0043711E" w:rsidRDefault="0043711E" w:rsidP="0043711E">
      <w:pPr>
        <w:ind w:firstLine="709"/>
        <w:jc w:val="both"/>
        <w:rPr>
          <w:sz w:val="28"/>
          <w:szCs w:val="28"/>
        </w:rPr>
      </w:pPr>
      <w:r w:rsidRPr="0043711E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BE25CE" w:rsidRPr="00BE25CE" w:rsidRDefault="0043711E" w:rsidP="0043711E">
      <w:pPr>
        <w:ind w:firstLine="709"/>
        <w:jc w:val="both"/>
        <w:rPr>
          <w:sz w:val="28"/>
          <w:szCs w:val="28"/>
        </w:rPr>
      </w:pPr>
      <w:r w:rsidRPr="0043711E">
        <w:rPr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5313A3" w:rsidRPr="00E84DC8" w:rsidRDefault="005313A3" w:rsidP="00381CB6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:rsidR="00DC54DD" w:rsidRPr="004028A9" w:rsidRDefault="00DC54DD" w:rsidP="00DC54D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C61285">
        <w:rPr>
          <w:b/>
          <w:bCs/>
          <w:sz w:val="28"/>
          <w:szCs w:val="28"/>
        </w:rPr>
        <w:t>учебной (научно-исследовательской</w:t>
      </w:r>
      <w:r w:rsidR="00C61285" w:rsidRPr="00A24F05">
        <w:rPr>
          <w:b/>
          <w:bCs/>
          <w:sz w:val="28"/>
          <w:szCs w:val="28"/>
        </w:rPr>
        <w:t>)</w:t>
      </w:r>
      <w:r w:rsidR="00C61285" w:rsidRPr="00D637A1">
        <w:rPr>
          <w:b/>
          <w:bCs/>
          <w:sz w:val="28"/>
          <w:szCs w:val="28"/>
        </w:rPr>
        <w:t xml:space="preserve"> практики</w:t>
      </w:r>
      <w:r w:rsidR="00C61285" w:rsidRPr="00D637A1">
        <w:rPr>
          <w:b/>
          <w:sz w:val="28"/>
          <w:szCs w:val="28"/>
        </w:rPr>
        <w:t xml:space="preserve"> </w:t>
      </w:r>
    </w:p>
    <w:p w:rsidR="00153328" w:rsidRPr="004028A9" w:rsidRDefault="00153328" w:rsidP="00153328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4028A9">
        <w:rPr>
          <w:sz w:val="28"/>
          <w:szCs w:val="28"/>
        </w:rPr>
        <w:t xml:space="preserve">а) основная литература: </w:t>
      </w:r>
    </w:p>
    <w:p w:rsidR="00153328" w:rsidRDefault="00153328" w:rsidP="00153328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:rsidR="00153328" w:rsidRDefault="00153328" w:rsidP="00153328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</w:t>
      </w:r>
      <w:hyperlink r:id="rId11" w:history="1">
        <w:r w:rsidRPr="009C204F">
          <w:rPr>
            <w:rStyle w:val="ad"/>
            <w:bCs/>
            <w:sz w:val="28"/>
            <w:szCs w:val="28"/>
          </w:rPr>
          <w:t>http://biblioclub.ru/index.php?page=book&amp;id=445129</w:t>
        </w:r>
      </w:hyperlink>
    </w:p>
    <w:p w:rsidR="00153328" w:rsidRPr="00A63E4B" w:rsidRDefault="00153328" w:rsidP="00153328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http://biblioclub.ru/index.php?page=book&amp;id=493340</w:t>
      </w:r>
    </w:p>
    <w:p w:rsidR="00153328" w:rsidRPr="005A41F2" w:rsidRDefault="00153328" w:rsidP="00153328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:rsidR="00153328" w:rsidRPr="006C03ED" w:rsidRDefault="00153328" w:rsidP="0015332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</w:t>
      </w:r>
      <w:r w:rsidRPr="006C03ED">
        <w:rPr>
          <w:color w:val="auto"/>
          <w:sz w:val="28"/>
          <w:szCs w:val="28"/>
        </w:rPr>
        <w:lastRenderedPageBreak/>
        <w:t>978-5-9275-2191-3 ; То же [Электронный ресурс]. - URL: http://biblioclub.ru/index.php?page=book&amp;id=493320</w:t>
      </w:r>
    </w:p>
    <w:p w:rsidR="00153328" w:rsidRPr="006C03ED" w:rsidRDefault="00153328" w:rsidP="0015332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:rsidR="00153328" w:rsidRPr="006C03ED" w:rsidRDefault="00153328" w:rsidP="0015332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 http://biblioclub.ru/index.php?page=book&amp;id=459504 </w:t>
      </w:r>
    </w:p>
    <w:p w:rsidR="00153328" w:rsidRPr="006C03ED" w:rsidRDefault="00153328" w:rsidP="0015332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Восколович, Н.А. Маркетинг туристских услуг : учебник / Н.А. Восколович. - 2-е изд., перераб. и доп. - Москва : Юнити-Дана, 2015. - 207 с. : табл., схемы - ISBN 978-5-238-01519-4 ; То же [Электронный ресурс]. - URL: http://biblioclub.ru/index.php?page=book&amp;id=114712 </w:t>
      </w:r>
    </w:p>
    <w:p w:rsidR="00153328" w:rsidRDefault="00153328" w:rsidP="0015332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 ; То же [Электронный ресурс]. - URL: http://biblioclub.ru/index.php?page=book&amp;id=418086</w:t>
      </w:r>
    </w:p>
    <w:p w:rsidR="00153328" w:rsidRDefault="00153328" w:rsidP="0015332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Покровский, Н.Е. Туризм: от социальной теории к практике управления : учебное пособие / Н.Е. Покровский, Т.И. Черняева. - 2-е изд., испр. и дополн. - Москва : Логос, 2009. - 215 с. - ISBN 978-5-98704-499-0 ; То же [Электронный ресурс]. - URL: http://biblioclub.ru/index.php?page=book&amp;id=84920.</w:t>
      </w:r>
    </w:p>
    <w:p w:rsidR="00153328" w:rsidRDefault="00153328" w:rsidP="0015332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Амирова, З.Б. Инфраструктура туризма и гостеприимства : учебное пособие / З.Б. Амирова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 : Альтаир : МГАВТ, 2014. - 85 с. : табл., схем. - Библиогр. в кн. ; То же [Электронный ресурс]. - URL: http://biblioclub.ru/index.php?page=book&amp;id=429691.</w:t>
      </w:r>
    </w:p>
    <w:p w:rsidR="00DC54DD" w:rsidRPr="005A41F2" w:rsidRDefault="00DC54DD" w:rsidP="00DC54DD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:rsidR="00DC54DD" w:rsidRPr="00FB3256" w:rsidRDefault="00E344A8" w:rsidP="00DC54DD">
      <w:pPr>
        <w:pStyle w:val="afe"/>
        <w:numPr>
          <w:ilvl w:val="0"/>
          <w:numId w:val="41"/>
        </w:numPr>
        <w:ind w:left="0" w:firstLine="709"/>
        <w:rPr>
          <w:sz w:val="28"/>
          <w:szCs w:val="28"/>
        </w:rPr>
      </w:pPr>
      <w:hyperlink r:id="rId12" w:history="1">
        <w:r w:rsidR="00DC54DD" w:rsidRPr="00FB3256">
          <w:rPr>
            <w:rStyle w:val="ad"/>
            <w:color w:val="auto"/>
            <w:sz w:val="28"/>
            <w:szCs w:val="28"/>
          </w:rPr>
          <w:t>www.russiatourism.ru</w:t>
        </w:r>
      </w:hyperlink>
      <w:r w:rsidR="00DC54DD" w:rsidRPr="00FB3256">
        <w:rPr>
          <w:sz w:val="28"/>
          <w:szCs w:val="28"/>
        </w:rPr>
        <w:tab/>
        <w:t>Федеральное агентство по туризму (Ростуризм)</w:t>
      </w:r>
    </w:p>
    <w:p w:rsidR="00DC54DD" w:rsidRPr="00FB3256" w:rsidRDefault="00E344A8" w:rsidP="00DC54DD">
      <w:pPr>
        <w:pStyle w:val="afe"/>
        <w:numPr>
          <w:ilvl w:val="0"/>
          <w:numId w:val="41"/>
        </w:numPr>
        <w:ind w:left="0" w:firstLine="709"/>
        <w:rPr>
          <w:sz w:val="28"/>
          <w:szCs w:val="28"/>
        </w:rPr>
      </w:pPr>
      <w:hyperlink r:id="rId13" w:history="1">
        <w:r w:rsidR="00DC54DD" w:rsidRPr="00FB3256">
          <w:rPr>
            <w:rStyle w:val="ad"/>
            <w:color w:val="auto"/>
            <w:sz w:val="28"/>
            <w:szCs w:val="28"/>
          </w:rPr>
          <w:t>www.nat-moo.ru</w:t>
        </w:r>
      </w:hyperlink>
      <w:r w:rsidR="00DC54DD" w:rsidRPr="00FB3256">
        <w:rPr>
          <w:sz w:val="28"/>
          <w:szCs w:val="28"/>
        </w:rPr>
        <w:tab/>
        <w:t>Национальная академия туризма</w:t>
      </w:r>
    </w:p>
    <w:p w:rsidR="00DC54DD" w:rsidRPr="00FB3256" w:rsidRDefault="00E344A8" w:rsidP="00DC54DD">
      <w:pPr>
        <w:pStyle w:val="afe"/>
        <w:numPr>
          <w:ilvl w:val="0"/>
          <w:numId w:val="41"/>
        </w:numPr>
        <w:ind w:left="0" w:firstLine="709"/>
        <w:rPr>
          <w:sz w:val="28"/>
          <w:szCs w:val="28"/>
        </w:rPr>
      </w:pPr>
      <w:hyperlink r:id="rId14" w:history="1">
        <w:r w:rsidR="00DC54DD" w:rsidRPr="00FB3256">
          <w:rPr>
            <w:rStyle w:val="ad"/>
            <w:color w:val="auto"/>
            <w:sz w:val="28"/>
            <w:szCs w:val="28"/>
          </w:rPr>
          <w:t>www.rustourunion.ru</w:t>
        </w:r>
      </w:hyperlink>
      <w:r w:rsidR="00DC54DD" w:rsidRPr="00FB3256">
        <w:rPr>
          <w:sz w:val="28"/>
          <w:szCs w:val="28"/>
        </w:rPr>
        <w:tab/>
        <w:t>Российский союз туриндустрии</w:t>
      </w:r>
    </w:p>
    <w:p w:rsidR="00DC54DD" w:rsidRPr="00FB3256" w:rsidRDefault="00E344A8" w:rsidP="00DC54DD">
      <w:pPr>
        <w:pStyle w:val="afe"/>
        <w:numPr>
          <w:ilvl w:val="0"/>
          <w:numId w:val="41"/>
        </w:numPr>
        <w:ind w:left="0" w:firstLine="709"/>
        <w:rPr>
          <w:sz w:val="28"/>
          <w:szCs w:val="28"/>
        </w:rPr>
      </w:pPr>
      <w:hyperlink r:id="rId15" w:history="1">
        <w:r w:rsidR="00DC54DD" w:rsidRPr="00FB3256">
          <w:rPr>
            <w:rStyle w:val="ad"/>
            <w:color w:val="auto"/>
            <w:sz w:val="28"/>
            <w:szCs w:val="28"/>
          </w:rPr>
          <w:t>www.ratanews.ru</w:t>
        </w:r>
      </w:hyperlink>
      <w:r w:rsidR="00DC54DD" w:rsidRPr="00FB3256">
        <w:rPr>
          <w:sz w:val="28"/>
          <w:szCs w:val="28"/>
        </w:rPr>
        <w:t xml:space="preserve"> </w:t>
      </w:r>
      <w:r w:rsidR="00DC54DD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:rsidR="00DC54DD" w:rsidRPr="00FB3256" w:rsidRDefault="00E344A8" w:rsidP="00DC54DD">
      <w:pPr>
        <w:pStyle w:val="afe"/>
        <w:numPr>
          <w:ilvl w:val="0"/>
          <w:numId w:val="41"/>
        </w:numPr>
        <w:ind w:left="0" w:firstLine="709"/>
        <w:rPr>
          <w:sz w:val="28"/>
          <w:szCs w:val="28"/>
        </w:rPr>
      </w:pPr>
      <w:hyperlink r:id="rId16" w:history="1">
        <w:r w:rsidR="00DC54DD" w:rsidRPr="00FB3256">
          <w:rPr>
            <w:rStyle w:val="ad"/>
            <w:color w:val="auto"/>
            <w:sz w:val="28"/>
            <w:szCs w:val="28"/>
          </w:rPr>
          <w:t>www.tpnews.ru</w:t>
        </w:r>
      </w:hyperlink>
      <w:r w:rsidR="00DC54DD" w:rsidRPr="00FB3256">
        <w:rPr>
          <w:sz w:val="28"/>
          <w:szCs w:val="28"/>
        </w:rPr>
        <w:tab/>
        <w:t>Журнал «Туризм: практика, проблемы, перспективы»</w:t>
      </w:r>
    </w:p>
    <w:p w:rsidR="00DC54DD" w:rsidRPr="00FB3256" w:rsidRDefault="00E344A8" w:rsidP="00DC54DD">
      <w:pPr>
        <w:pStyle w:val="afe"/>
        <w:numPr>
          <w:ilvl w:val="0"/>
          <w:numId w:val="41"/>
        </w:numPr>
        <w:ind w:left="0" w:firstLine="709"/>
        <w:rPr>
          <w:sz w:val="28"/>
          <w:szCs w:val="28"/>
        </w:rPr>
      </w:pPr>
      <w:hyperlink r:id="rId17" w:history="1">
        <w:r w:rsidR="00DC54DD" w:rsidRPr="00FB3256">
          <w:rPr>
            <w:rStyle w:val="ad"/>
            <w:color w:val="auto"/>
            <w:sz w:val="28"/>
            <w:szCs w:val="28"/>
          </w:rPr>
          <w:t>www.prohotel.ru</w:t>
        </w:r>
      </w:hyperlink>
      <w:r w:rsidR="00DC54DD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:rsidR="00DC54DD" w:rsidRPr="00F62690" w:rsidRDefault="00E344A8" w:rsidP="00DC54DD">
      <w:pPr>
        <w:widowControl w:val="0"/>
        <w:numPr>
          <w:ilvl w:val="0"/>
          <w:numId w:val="41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8" w:history="1">
        <w:r w:rsidR="00DC54DD" w:rsidRPr="00F62690">
          <w:rPr>
            <w:rStyle w:val="ad"/>
            <w:sz w:val="28"/>
            <w:szCs w:val="28"/>
          </w:rPr>
          <w:t>www.aup.ru</w:t>
        </w:r>
      </w:hyperlink>
      <w:r w:rsidR="00DC54DD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DC54DD" w:rsidRPr="003A378C" w:rsidRDefault="00E344A8" w:rsidP="00DC54DD">
      <w:pPr>
        <w:widowControl w:val="0"/>
        <w:numPr>
          <w:ilvl w:val="0"/>
          <w:numId w:val="41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DC54DD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DC54DD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DC54DD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DC54DD" w:rsidRPr="003A378C" w:rsidRDefault="00E344A8" w:rsidP="00DC54DD">
      <w:pPr>
        <w:widowControl w:val="0"/>
        <w:numPr>
          <w:ilvl w:val="0"/>
          <w:numId w:val="41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0" w:history="1">
        <w:r w:rsidR="00DC54DD" w:rsidRPr="003A378C">
          <w:rPr>
            <w:rStyle w:val="ad"/>
            <w:sz w:val="28"/>
            <w:szCs w:val="28"/>
          </w:rPr>
          <w:t>www.rhr.ru</w:t>
        </w:r>
      </w:hyperlink>
      <w:r w:rsidR="00DC54DD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DC54DD" w:rsidRPr="003A378C" w:rsidRDefault="00E344A8" w:rsidP="00DC54DD">
      <w:pPr>
        <w:widowControl w:val="0"/>
        <w:numPr>
          <w:ilvl w:val="0"/>
          <w:numId w:val="41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1" w:history="1">
        <w:r w:rsidR="00DC54DD" w:rsidRPr="003A378C">
          <w:rPr>
            <w:rStyle w:val="ad"/>
            <w:sz w:val="28"/>
            <w:szCs w:val="28"/>
          </w:rPr>
          <w:t>www.dis.ru/lcp/</w:t>
        </w:r>
      </w:hyperlink>
      <w:r w:rsidR="00DC54DD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DC54DD" w:rsidRPr="003A378C" w:rsidRDefault="00E344A8" w:rsidP="00DC54DD">
      <w:pPr>
        <w:widowControl w:val="0"/>
        <w:numPr>
          <w:ilvl w:val="0"/>
          <w:numId w:val="41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2" w:history="1">
        <w:r w:rsidR="00DC54DD" w:rsidRPr="003A378C">
          <w:rPr>
            <w:rStyle w:val="ad"/>
            <w:sz w:val="28"/>
            <w:szCs w:val="28"/>
          </w:rPr>
          <w:t>www.dis.ru/manag/</w:t>
        </w:r>
      </w:hyperlink>
      <w:r w:rsidR="00DC54DD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DC54DD" w:rsidRPr="003A378C" w:rsidRDefault="00E344A8" w:rsidP="00DC54DD">
      <w:pPr>
        <w:widowControl w:val="0"/>
        <w:numPr>
          <w:ilvl w:val="0"/>
          <w:numId w:val="41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3" w:history="1">
        <w:r w:rsidR="00DC54DD" w:rsidRPr="003A378C">
          <w:rPr>
            <w:rStyle w:val="ad"/>
            <w:sz w:val="28"/>
            <w:szCs w:val="28"/>
          </w:rPr>
          <w:t>www.hra.ru</w:t>
        </w:r>
      </w:hyperlink>
      <w:r w:rsidR="00DC54DD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DC54DD" w:rsidRPr="00FB3256" w:rsidRDefault="00E344A8" w:rsidP="00DC54DD">
      <w:pPr>
        <w:pStyle w:val="afe"/>
        <w:numPr>
          <w:ilvl w:val="0"/>
          <w:numId w:val="41"/>
        </w:numPr>
        <w:tabs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4" w:history="1">
        <w:r w:rsidR="00DC54DD" w:rsidRPr="00AD6489">
          <w:rPr>
            <w:rStyle w:val="ad"/>
            <w:sz w:val="28"/>
            <w:szCs w:val="28"/>
          </w:rPr>
          <w:t>www.hrm.ru</w:t>
        </w:r>
      </w:hyperlink>
      <w:r w:rsidR="00DC54DD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DC54DD" w:rsidRDefault="00DC54DD" w:rsidP="00DC54DD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DC54DD" w:rsidRPr="005A41F2" w:rsidRDefault="00DC54DD" w:rsidP="00DC54DD">
      <w:pPr>
        <w:tabs>
          <w:tab w:val="left" w:pos="993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C61285" w:rsidRPr="00C61285">
        <w:rPr>
          <w:b/>
          <w:bCs/>
          <w:sz w:val="28"/>
          <w:szCs w:val="28"/>
        </w:rPr>
        <w:t>учебной (научно-исследовательской)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  <w:r w:rsidRPr="005A41F2">
        <w:rPr>
          <w:b/>
          <w:bCs/>
          <w:sz w:val="28"/>
          <w:szCs w:val="28"/>
        </w:rPr>
        <w:t>(при необходимости)</w:t>
      </w:r>
    </w:p>
    <w:p w:rsidR="00DC54DD" w:rsidRPr="00FB3256" w:rsidRDefault="00DC54DD" w:rsidP="00DC54DD">
      <w:pPr>
        <w:pStyle w:val="afe"/>
        <w:numPr>
          <w:ilvl w:val="0"/>
          <w:numId w:val="42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:rsidR="00DC54DD" w:rsidRPr="00FB3256" w:rsidRDefault="00DC54DD" w:rsidP="00DC54DD">
      <w:pPr>
        <w:pStyle w:val="afe"/>
        <w:numPr>
          <w:ilvl w:val="0"/>
          <w:numId w:val="42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:rsidR="00DC54DD" w:rsidRDefault="00DC54DD" w:rsidP="00DC54DD">
      <w:pPr>
        <w:pStyle w:val="afe"/>
        <w:numPr>
          <w:ilvl w:val="0"/>
          <w:numId w:val="42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:rsidR="00DC54DD" w:rsidRPr="00FB3256" w:rsidRDefault="00E344A8" w:rsidP="00DC54DD">
      <w:pPr>
        <w:pStyle w:val="afe"/>
        <w:numPr>
          <w:ilvl w:val="0"/>
          <w:numId w:val="42"/>
        </w:numPr>
        <w:tabs>
          <w:tab w:val="left" w:pos="993"/>
        </w:tabs>
        <w:ind w:left="0" w:firstLine="851"/>
        <w:rPr>
          <w:sz w:val="28"/>
          <w:szCs w:val="28"/>
        </w:rPr>
      </w:pPr>
      <w:hyperlink r:id="rId25" w:history="1">
        <w:r w:rsidR="00DC54DD" w:rsidRPr="00AD6489">
          <w:rPr>
            <w:rStyle w:val="ad"/>
            <w:sz w:val="28"/>
            <w:szCs w:val="28"/>
          </w:rPr>
          <w:t>https://ya.mininuniver.ru/sdo</w:t>
        </w:r>
      </w:hyperlink>
      <w:r w:rsidR="00DC54DD" w:rsidRPr="00FB3256">
        <w:rPr>
          <w:sz w:val="28"/>
          <w:szCs w:val="28"/>
        </w:rPr>
        <w:t xml:space="preserve"> Электронно-образовательная среда Мининского университета.</w:t>
      </w:r>
    </w:p>
    <w:p w:rsidR="00DC54DD" w:rsidRPr="003A378C" w:rsidRDefault="00DC54DD" w:rsidP="00DC54DD">
      <w:pPr>
        <w:tabs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</w:p>
    <w:p w:rsidR="00DC54DD" w:rsidRPr="00D637A1" w:rsidRDefault="00DC54DD" w:rsidP="00DC54DD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bookmarkStart w:id="3" w:name="_Hlk3056579"/>
      <w:r>
        <w:rPr>
          <w:b/>
          <w:bCs/>
          <w:sz w:val="28"/>
          <w:szCs w:val="28"/>
        </w:rPr>
        <w:t>учебной (</w:t>
      </w:r>
      <w:r w:rsidR="00C61285">
        <w:rPr>
          <w:b/>
          <w:bCs/>
          <w:sz w:val="28"/>
          <w:szCs w:val="28"/>
        </w:rPr>
        <w:t>научно-исследовательской</w:t>
      </w:r>
      <w:r w:rsidRPr="00A24F05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  <w:bookmarkEnd w:id="3"/>
    </w:p>
    <w:p w:rsidR="00DC54DD" w:rsidRDefault="00DC54DD" w:rsidP="00DC54DD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>Для проведения практики необходима материально-техническая база,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:rsidR="00DC54DD" w:rsidRPr="00AD191F" w:rsidRDefault="00DC54DD" w:rsidP="00DC54DD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  <w:r w:rsidRPr="00A63E4B">
        <w:rPr>
          <w:sz w:val="28"/>
          <w:szCs w:val="28"/>
        </w:rPr>
        <w:t>, профессиональные программные продукты – САМО-Тур, Мой отель, 1С-Рарус и т.д.</w:t>
      </w:r>
    </w:p>
    <w:p w:rsidR="00DC54DD" w:rsidRPr="00AD191F" w:rsidRDefault="00DC54DD" w:rsidP="00DC54DD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DC54DD" w:rsidRPr="00AD191F" w:rsidRDefault="00DC54DD" w:rsidP="00DC54DD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Интернет);</w:t>
      </w:r>
    </w:p>
    <w:p w:rsidR="00DC54DD" w:rsidRPr="00AD191F" w:rsidRDefault="00DC54DD" w:rsidP="00DC54DD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библиотечный фонд;</w:t>
      </w:r>
    </w:p>
    <w:p w:rsidR="00DC54DD" w:rsidRPr="00AD191F" w:rsidRDefault="00DC54DD" w:rsidP="00DC54DD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color w:val="auto"/>
          <w:sz w:val="28"/>
          <w:szCs w:val="28"/>
        </w:rPr>
        <w:t>- компьютерные классы.</w:t>
      </w:r>
    </w:p>
    <w:p w:rsidR="00CE2E50" w:rsidRPr="00BC4580" w:rsidRDefault="004C1E03" w:rsidP="00C227E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227E1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4755" cy="8438504"/>
            <wp:effectExtent l="0" t="0" r="0" b="1270"/>
            <wp:docPr id="3" name="Рисунок 3" descr="C:\Users\svetlana.bulganina\Desktop\сканы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vetlana.bulganina\Desktop\сканы\IMAG000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43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386B">
        <w:rPr>
          <w:b/>
          <w:sz w:val="28"/>
          <w:szCs w:val="28"/>
        </w:rPr>
        <w:br w:type="page"/>
      </w:r>
      <w:r w:rsidR="00CE2E50"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 w:rsidR="008333B4">
        <w:rPr>
          <w:b/>
          <w:sz w:val="28"/>
          <w:szCs w:val="28"/>
        </w:rPr>
        <w:t xml:space="preserve"> ПРАКТИКИ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E2E50" w:rsidRPr="00BC4580" w:rsidTr="008F4EA1">
        <w:tc>
          <w:tcPr>
            <w:tcW w:w="5070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</w:tr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</w:tc>
      </w:tr>
    </w:tbl>
    <w:p w:rsidR="005313A3" w:rsidRDefault="005313A3" w:rsidP="00F32907">
      <w:pPr>
        <w:spacing w:line="360" w:lineRule="auto"/>
        <w:rPr>
          <w:sz w:val="28"/>
        </w:rPr>
      </w:pPr>
    </w:p>
    <w:sectPr w:rsidR="005313A3" w:rsidSect="005A41F2">
      <w:footerReference w:type="default" r:id="rId27"/>
      <w:pgSz w:w="11906" w:h="16838"/>
      <w:pgMar w:top="1134" w:right="843" w:bottom="1134" w:left="1150" w:header="720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44A8" w:rsidRDefault="00E344A8">
      <w:r>
        <w:separator/>
      </w:r>
    </w:p>
  </w:endnote>
  <w:endnote w:type="continuationSeparator" w:id="0">
    <w:p w:rsidR="00E344A8" w:rsidRDefault="00E344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58F9" w:rsidRDefault="005A171F" w:rsidP="005A41F2">
    <w:pPr>
      <w:pStyle w:val="af2"/>
      <w:jc w:val="center"/>
    </w:pPr>
    <w:r>
      <w:fldChar w:fldCharType="begin"/>
    </w:r>
    <w:r w:rsidR="008C58F9">
      <w:instrText xml:space="preserve"> PAGE </w:instrText>
    </w:r>
    <w:r>
      <w:fldChar w:fldCharType="separate"/>
    </w:r>
    <w:r w:rsidR="00297503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44A8" w:rsidRDefault="00E344A8">
      <w:r>
        <w:separator/>
      </w:r>
    </w:p>
  </w:footnote>
  <w:footnote w:type="continuationSeparator" w:id="0">
    <w:p w:rsidR="00E344A8" w:rsidRDefault="00E344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D4813EB"/>
    <w:multiLevelType w:val="hybridMultilevel"/>
    <w:tmpl w:val="74BE3F20"/>
    <w:lvl w:ilvl="0" w:tplc="04190011">
      <w:start w:val="1"/>
      <w:numFmt w:val="decimal"/>
      <w:lvlText w:val="%1)"/>
      <w:lvlJc w:val="left"/>
      <w:pPr>
        <w:ind w:left="1200" w:hanging="360"/>
      </w:p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0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2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3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4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27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8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5D25241C"/>
    <w:multiLevelType w:val="hybridMultilevel"/>
    <w:tmpl w:val="23C0BDBE"/>
    <w:lvl w:ilvl="0" w:tplc="0419000F">
      <w:start w:val="1"/>
      <w:numFmt w:val="decimal"/>
      <w:lvlText w:val="%1)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3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5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7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>
    <w:nsid w:val="7F3433D1"/>
    <w:multiLevelType w:val="multilevel"/>
    <w:tmpl w:val="B1F47B80"/>
    <w:numStyleLink w:val="10"/>
  </w:abstractNum>
  <w:abstractNum w:abstractNumId="40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5"/>
  </w:num>
  <w:num w:numId="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5"/>
  </w:num>
  <w:num w:numId="19">
    <w:abstractNumId w:val="39"/>
  </w:num>
  <w:num w:numId="20">
    <w:abstractNumId w:val="21"/>
  </w:num>
  <w:num w:numId="21">
    <w:abstractNumId w:val="27"/>
  </w:num>
  <w:num w:numId="22">
    <w:abstractNumId w:val="0"/>
  </w:num>
  <w:num w:numId="23">
    <w:abstractNumId w:val="36"/>
  </w:num>
  <w:num w:numId="24">
    <w:abstractNumId w:val="26"/>
  </w:num>
  <w:num w:numId="25">
    <w:abstractNumId w:val="17"/>
  </w:num>
  <w:num w:numId="26">
    <w:abstractNumId w:val="2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4"/>
  </w:num>
  <w:num w:numId="29">
    <w:abstractNumId w:val="16"/>
  </w:num>
  <w:num w:numId="30">
    <w:abstractNumId w:val="32"/>
  </w:num>
  <w:num w:numId="31">
    <w:abstractNumId w:val="18"/>
  </w:num>
  <w:num w:numId="32">
    <w:abstractNumId w:val="31"/>
  </w:num>
  <w:num w:numId="33">
    <w:abstractNumId w:val="40"/>
  </w:num>
  <w:num w:numId="34">
    <w:abstractNumId w:val="15"/>
  </w:num>
  <w:num w:numId="35">
    <w:abstractNumId w:val="24"/>
  </w:num>
  <w:num w:numId="36">
    <w:abstractNumId w:val="37"/>
  </w:num>
  <w:num w:numId="37">
    <w:abstractNumId w:val="22"/>
  </w:num>
  <w:num w:numId="38">
    <w:abstractNumId w:val="28"/>
  </w:num>
  <w:num w:numId="39">
    <w:abstractNumId w:val="19"/>
  </w:num>
  <w:num w:numId="40">
    <w:abstractNumId w:val="30"/>
  </w:num>
  <w:num w:numId="41">
    <w:abstractNumId w:val="38"/>
  </w:num>
  <w:num w:numId="42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hideSpellingErrors/>
  <w:hideGrammaticalError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31A4"/>
    <w:rsid w:val="00006427"/>
    <w:rsid w:val="0001024D"/>
    <w:rsid w:val="0001067E"/>
    <w:rsid w:val="00020FF3"/>
    <w:rsid w:val="00034493"/>
    <w:rsid w:val="0004187E"/>
    <w:rsid w:val="00041D6B"/>
    <w:rsid w:val="00043735"/>
    <w:rsid w:val="00051A07"/>
    <w:rsid w:val="0005381B"/>
    <w:rsid w:val="00056A96"/>
    <w:rsid w:val="00061BA6"/>
    <w:rsid w:val="000735B7"/>
    <w:rsid w:val="00084B2C"/>
    <w:rsid w:val="0008737F"/>
    <w:rsid w:val="00087888"/>
    <w:rsid w:val="000916BD"/>
    <w:rsid w:val="00092C64"/>
    <w:rsid w:val="00092D5A"/>
    <w:rsid w:val="000A0ECE"/>
    <w:rsid w:val="000A4AC2"/>
    <w:rsid w:val="000B02E4"/>
    <w:rsid w:val="000B3BD2"/>
    <w:rsid w:val="000B7554"/>
    <w:rsid w:val="000D4646"/>
    <w:rsid w:val="000E43DA"/>
    <w:rsid w:val="000F0003"/>
    <w:rsid w:val="000F3C59"/>
    <w:rsid w:val="0010032C"/>
    <w:rsid w:val="00100C0A"/>
    <w:rsid w:val="00117A70"/>
    <w:rsid w:val="00120238"/>
    <w:rsid w:val="001353EE"/>
    <w:rsid w:val="0013645C"/>
    <w:rsid w:val="001416C3"/>
    <w:rsid w:val="00153328"/>
    <w:rsid w:val="00171C97"/>
    <w:rsid w:val="001A05DB"/>
    <w:rsid w:val="001A0FA8"/>
    <w:rsid w:val="001A45B5"/>
    <w:rsid w:val="001B2FA4"/>
    <w:rsid w:val="001C505E"/>
    <w:rsid w:val="001C53D9"/>
    <w:rsid w:val="001D07D6"/>
    <w:rsid w:val="001D460D"/>
    <w:rsid w:val="001E0945"/>
    <w:rsid w:val="001E418F"/>
    <w:rsid w:val="002036C1"/>
    <w:rsid w:val="00206788"/>
    <w:rsid w:val="002071A0"/>
    <w:rsid w:val="00234504"/>
    <w:rsid w:val="00236755"/>
    <w:rsid w:val="00240DDD"/>
    <w:rsid w:val="00243C2F"/>
    <w:rsid w:val="002522D3"/>
    <w:rsid w:val="002550BF"/>
    <w:rsid w:val="0025537D"/>
    <w:rsid w:val="0026088D"/>
    <w:rsid w:val="00263F77"/>
    <w:rsid w:val="00276659"/>
    <w:rsid w:val="002809F4"/>
    <w:rsid w:val="00281C4E"/>
    <w:rsid w:val="00296113"/>
    <w:rsid w:val="00297503"/>
    <w:rsid w:val="002B0FBA"/>
    <w:rsid w:val="002B4C56"/>
    <w:rsid w:val="002B529C"/>
    <w:rsid w:val="002C6C03"/>
    <w:rsid w:val="002D76BE"/>
    <w:rsid w:val="002E5B35"/>
    <w:rsid w:val="002E5F9E"/>
    <w:rsid w:val="00303CBF"/>
    <w:rsid w:val="00305A23"/>
    <w:rsid w:val="00305BA8"/>
    <w:rsid w:val="0031243F"/>
    <w:rsid w:val="0034017C"/>
    <w:rsid w:val="0034384A"/>
    <w:rsid w:val="00347522"/>
    <w:rsid w:val="00350714"/>
    <w:rsid w:val="00351E5B"/>
    <w:rsid w:val="0035457D"/>
    <w:rsid w:val="00355468"/>
    <w:rsid w:val="003558E4"/>
    <w:rsid w:val="00363FAB"/>
    <w:rsid w:val="00372197"/>
    <w:rsid w:val="003769AE"/>
    <w:rsid w:val="00381CB6"/>
    <w:rsid w:val="00382F77"/>
    <w:rsid w:val="0038753C"/>
    <w:rsid w:val="003A378C"/>
    <w:rsid w:val="003A38AB"/>
    <w:rsid w:val="003A5378"/>
    <w:rsid w:val="003A7D3C"/>
    <w:rsid w:val="003C7163"/>
    <w:rsid w:val="003C75F7"/>
    <w:rsid w:val="003D4DA3"/>
    <w:rsid w:val="003F4560"/>
    <w:rsid w:val="004028A9"/>
    <w:rsid w:val="00402990"/>
    <w:rsid w:val="00403C73"/>
    <w:rsid w:val="00406FB8"/>
    <w:rsid w:val="0041344B"/>
    <w:rsid w:val="00416D53"/>
    <w:rsid w:val="00416FD0"/>
    <w:rsid w:val="00423408"/>
    <w:rsid w:val="00435CBB"/>
    <w:rsid w:val="00436FAC"/>
    <w:rsid w:val="0043711E"/>
    <w:rsid w:val="004371E7"/>
    <w:rsid w:val="0044434E"/>
    <w:rsid w:val="004449ED"/>
    <w:rsid w:val="00450DFF"/>
    <w:rsid w:val="0045372C"/>
    <w:rsid w:val="00455428"/>
    <w:rsid w:val="00474F30"/>
    <w:rsid w:val="00484D25"/>
    <w:rsid w:val="004A17FD"/>
    <w:rsid w:val="004B5BBA"/>
    <w:rsid w:val="004B6DF9"/>
    <w:rsid w:val="004C1E03"/>
    <w:rsid w:val="004C6758"/>
    <w:rsid w:val="004C69A9"/>
    <w:rsid w:val="004E682C"/>
    <w:rsid w:val="004F2595"/>
    <w:rsid w:val="004F6E19"/>
    <w:rsid w:val="0050265A"/>
    <w:rsid w:val="0050338E"/>
    <w:rsid w:val="0051561F"/>
    <w:rsid w:val="005216D6"/>
    <w:rsid w:val="00527E56"/>
    <w:rsid w:val="005313A3"/>
    <w:rsid w:val="00534FD1"/>
    <w:rsid w:val="005366FF"/>
    <w:rsid w:val="00552693"/>
    <w:rsid w:val="005566CF"/>
    <w:rsid w:val="0056234D"/>
    <w:rsid w:val="00572A30"/>
    <w:rsid w:val="00577259"/>
    <w:rsid w:val="00577DF4"/>
    <w:rsid w:val="005828C3"/>
    <w:rsid w:val="00587345"/>
    <w:rsid w:val="0059442D"/>
    <w:rsid w:val="00595490"/>
    <w:rsid w:val="005965F4"/>
    <w:rsid w:val="005A171F"/>
    <w:rsid w:val="005A1C08"/>
    <w:rsid w:val="005A41F2"/>
    <w:rsid w:val="005A6D62"/>
    <w:rsid w:val="005B13AB"/>
    <w:rsid w:val="005B7641"/>
    <w:rsid w:val="005C5E0E"/>
    <w:rsid w:val="005C7505"/>
    <w:rsid w:val="005E00F5"/>
    <w:rsid w:val="005E41E1"/>
    <w:rsid w:val="005E5E39"/>
    <w:rsid w:val="005E5F6B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C7E"/>
    <w:rsid w:val="006135E9"/>
    <w:rsid w:val="0061501C"/>
    <w:rsid w:val="00617FE0"/>
    <w:rsid w:val="00622177"/>
    <w:rsid w:val="0063377B"/>
    <w:rsid w:val="00642CC2"/>
    <w:rsid w:val="006464D5"/>
    <w:rsid w:val="00654B9D"/>
    <w:rsid w:val="00654FDC"/>
    <w:rsid w:val="006615D0"/>
    <w:rsid w:val="00670DF7"/>
    <w:rsid w:val="00672418"/>
    <w:rsid w:val="00676762"/>
    <w:rsid w:val="0068622C"/>
    <w:rsid w:val="006A069B"/>
    <w:rsid w:val="006A187D"/>
    <w:rsid w:val="006A52E6"/>
    <w:rsid w:val="006A687A"/>
    <w:rsid w:val="006A6ABE"/>
    <w:rsid w:val="006B036C"/>
    <w:rsid w:val="006B5C54"/>
    <w:rsid w:val="006C3738"/>
    <w:rsid w:val="006D549D"/>
    <w:rsid w:val="006E0783"/>
    <w:rsid w:val="006E39DC"/>
    <w:rsid w:val="006E4EAE"/>
    <w:rsid w:val="006F02EC"/>
    <w:rsid w:val="006F24EB"/>
    <w:rsid w:val="00701A4F"/>
    <w:rsid w:val="007055EE"/>
    <w:rsid w:val="007059A2"/>
    <w:rsid w:val="00713B7E"/>
    <w:rsid w:val="00721479"/>
    <w:rsid w:val="0072386B"/>
    <w:rsid w:val="007342B0"/>
    <w:rsid w:val="00740317"/>
    <w:rsid w:val="0074338D"/>
    <w:rsid w:val="00745974"/>
    <w:rsid w:val="00761869"/>
    <w:rsid w:val="007844DC"/>
    <w:rsid w:val="00793AF1"/>
    <w:rsid w:val="007B7B7E"/>
    <w:rsid w:val="007C3728"/>
    <w:rsid w:val="007D12AE"/>
    <w:rsid w:val="007D498A"/>
    <w:rsid w:val="007D540E"/>
    <w:rsid w:val="007E537E"/>
    <w:rsid w:val="007E5CB2"/>
    <w:rsid w:val="007F2ACA"/>
    <w:rsid w:val="00801646"/>
    <w:rsid w:val="008018AF"/>
    <w:rsid w:val="00815512"/>
    <w:rsid w:val="00815D50"/>
    <w:rsid w:val="0082148A"/>
    <w:rsid w:val="00830423"/>
    <w:rsid w:val="008333B4"/>
    <w:rsid w:val="00843EF3"/>
    <w:rsid w:val="00847547"/>
    <w:rsid w:val="00852B05"/>
    <w:rsid w:val="0085469D"/>
    <w:rsid w:val="00857818"/>
    <w:rsid w:val="00864FA2"/>
    <w:rsid w:val="00867C61"/>
    <w:rsid w:val="00883070"/>
    <w:rsid w:val="00890CC2"/>
    <w:rsid w:val="00896F3E"/>
    <w:rsid w:val="00897485"/>
    <w:rsid w:val="008A4BB1"/>
    <w:rsid w:val="008B6233"/>
    <w:rsid w:val="008C25A6"/>
    <w:rsid w:val="008C58F9"/>
    <w:rsid w:val="008E12AC"/>
    <w:rsid w:val="008E2FAE"/>
    <w:rsid w:val="008E3DCB"/>
    <w:rsid w:val="008F1DB7"/>
    <w:rsid w:val="008F4EA1"/>
    <w:rsid w:val="00905068"/>
    <w:rsid w:val="0090582A"/>
    <w:rsid w:val="00906628"/>
    <w:rsid w:val="0090743A"/>
    <w:rsid w:val="0091749D"/>
    <w:rsid w:val="009215F0"/>
    <w:rsid w:val="0092783C"/>
    <w:rsid w:val="00931A35"/>
    <w:rsid w:val="00931E28"/>
    <w:rsid w:val="009337EF"/>
    <w:rsid w:val="009428DA"/>
    <w:rsid w:val="00943BD6"/>
    <w:rsid w:val="00944330"/>
    <w:rsid w:val="00947EBE"/>
    <w:rsid w:val="00950189"/>
    <w:rsid w:val="00953FA8"/>
    <w:rsid w:val="00960D67"/>
    <w:rsid w:val="00962AD0"/>
    <w:rsid w:val="00971F07"/>
    <w:rsid w:val="00975B03"/>
    <w:rsid w:val="0098059E"/>
    <w:rsid w:val="00982F1C"/>
    <w:rsid w:val="009843FB"/>
    <w:rsid w:val="009915DA"/>
    <w:rsid w:val="009941A2"/>
    <w:rsid w:val="009967C3"/>
    <w:rsid w:val="009A3565"/>
    <w:rsid w:val="009C2A1A"/>
    <w:rsid w:val="009D2923"/>
    <w:rsid w:val="009D3E76"/>
    <w:rsid w:val="009D7932"/>
    <w:rsid w:val="009E02CE"/>
    <w:rsid w:val="009E6B9E"/>
    <w:rsid w:val="009F3614"/>
    <w:rsid w:val="009F5AA3"/>
    <w:rsid w:val="009F6958"/>
    <w:rsid w:val="009F7BA3"/>
    <w:rsid w:val="00A166C1"/>
    <w:rsid w:val="00A16F2E"/>
    <w:rsid w:val="00A24F05"/>
    <w:rsid w:val="00A31FBA"/>
    <w:rsid w:val="00A40AB0"/>
    <w:rsid w:val="00A41DE6"/>
    <w:rsid w:val="00A44ABC"/>
    <w:rsid w:val="00A46A88"/>
    <w:rsid w:val="00A55BC7"/>
    <w:rsid w:val="00A60CC7"/>
    <w:rsid w:val="00A92791"/>
    <w:rsid w:val="00AA3631"/>
    <w:rsid w:val="00AA364C"/>
    <w:rsid w:val="00AA3A55"/>
    <w:rsid w:val="00AA5D7B"/>
    <w:rsid w:val="00AB3823"/>
    <w:rsid w:val="00AB4BE4"/>
    <w:rsid w:val="00AC5FE3"/>
    <w:rsid w:val="00AD191F"/>
    <w:rsid w:val="00AD2A35"/>
    <w:rsid w:val="00AF5F85"/>
    <w:rsid w:val="00B01C92"/>
    <w:rsid w:val="00B025E7"/>
    <w:rsid w:val="00B0295C"/>
    <w:rsid w:val="00B031ED"/>
    <w:rsid w:val="00B10016"/>
    <w:rsid w:val="00B15098"/>
    <w:rsid w:val="00B171F2"/>
    <w:rsid w:val="00B355FA"/>
    <w:rsid w:val="00B40CD4"/>
    <w:rsid w:val="00B46389"/>
    <w:rsid w:val="00B52C28"/>
    <w:rsid w:val="00B548FA"/>
    <w:rsid w:val="00B5715C"/>
    <w:rsid w:val="00B57519"/>
    <w:rsid w:val="00B7595B"/>
    <w:rsid w:val="00B773E1"/>
    <w:rsid w:val="00B94201"/>
    <w:rsid w:val="00BA1BB0"/>
    <w:rsid w:val="00BA218D"/>
    <w:rsid w:val="00BA224D"/>
    <w:rsid w:val="00BB122F"/>
    <w:rsid w:val="00BB38DA"/>
    <w:rsid w:val="00BB6354"/>
    <w:rsid w:val="00BC1760"/>
    <w:rsid w:val="00BC17B2"/>
    <w:rsid w:val="00BC4CF1"/>
    <w:rsid w:val="00BC4D9F"/>
    <w:rsid w:val="00BC7D1D"/>
    <w:rsid w:val="00BD1732"/>
    <w:rsid w:val="00BE25CE"/>
    <w:rsid w:val="00BE5B42"/>
    <w:rsid w:val="00BF4AFD"/>
    <w:rsid w:val="00BF5759"/>
    <w:rsid w:val="00BF69DD"/>
    <w:rsid w:val="00BF7D31"/>
    <w:rsid w:val="00C01EBE"/>
    <w:rsid w:val="00C126E9"/>
    <w:rsid w:val="00C14A5C"/>
    <w:rsid w:val="00C227E1"/>
    <w:rsid w:val="00C405F3"/>
    <w:rsid w:val="00C467CF"/>
    <w:rsid w:val="00C50024"/>
    <w:rsid w:val="00C538E3"/>
    <w:rsid w:val="00C61285"/>
    <w:rsid w:val="00C657E2"/>
    <w:rsid w:val="00C670AF"/>
    <w:rsid w:val="00C67C56"/>
    <w:rsid w:val="00C71B9D"/>
    <w:rsid w:val="00C750C6"/>
    <w:rsid w:val="00C76B31"/>
    <w:rsid w:val="00C807A8"/>
    <w:rsid w:val="00C84DC3"/>
    <w:rsid w:val="00C85081"/>
    <w:rsid w:val="00C91332"/>
    <w:rsid w:val="00CA027E"/>
    <w:rsid w:val="00CA08A0"/>
    <w:rsid w:val="00CA5B31"/>
    <w:rsid w:val="00CB2567"/>
    <w:rsid w:val="00CB3E86"/>
    <w:rsid w:val="00CC07E8"/>
    <w:rsid w:val="00CD29F6"/>
    <w:rsid w:val="00CE0FD6"/>
    <w:rsid w:val="00CE1CCC"/>
    <w:rsid w:val="00CE2E50"/>
    <w:rsid w:val="00CE4D44"/>
    <w:rsid w:val="00CE6893"/>
    <w:rsid w:val="00CF34E0"/>
    <w:rsid w:val="00CF5EFA"/>
    <w:rsid w:val="00CF6329"/>
    <w:rsid w:val="00D13D1B"/>
    <w:rsid w:val="00D13D8E"/>
    <w:rsid w:val="00D2356E"/>
    <w:rsid w:val="00D243F2"/>
    <w:rsid w:val="00D309DD"/>
    <w:rsid w:val="00D341A0"/>
    <w:rsid w:val="00D44329"/>
    <w:rsid w:val="00D47E8C"/>
    <w:rsid w:val="00D517C6"/>
    <w:rsid w:val="00D62BED"/>
    <w:rsid w:val="00D637A1"/>
    <w:rsid w:val="00D7494E"/>
    <w:rsid w:val="00D80976"/>
    <w:rsid w:val="00D80E73"/>
    <w:rsid w:val="00D833B4"/>
    <w:rsid w:val="00D91A44"/>
    <w:rsid w:val="00D94D6C"/>
    <w:rsid w:val="00DA7B17"/>
    <w:rsid w:val="00DC54DD"/>
    <w:rsid w:val="00DC5825"/>
    <w:rsid w:val="00DC70B1"/>
    <w:rsid w:val="00DE4A27"/>
    <w:rsid w:val="00E176BB"/>
    <w:rsid w:val="00E21C70"/>
    <w:rsid w:val="00E329F0"/>
    <w:rsid w:val="00E344A8"/>
    <w:rsid w:val="00E45FB0"/>
    <w:rsid w:val="00E46265"/>
    <w:rsid w:val="00E509A3"/>
    <w:rsid w:val="00E741CA"/>
    <w:rsid w:val="00E742E6"/>
    <w:rsid w:val="00E82906"/>
    <w:rsid w:val="00E84DC8"/>
    <w:rsid w:val="00E953CE"/>
    <w:rsid w:val="00EB437E"/>
    <w:rsid w:val="00EC4CEC"/>
    <w:rsid w:val="00ED3C6D"/>
    <w:rsid w:val="00ED4B3D"/>
    <w:rsid w:val="00ED5DFB"/>
    <w:rsid w:val="00EF2F18"/>
    <w:rsid w:val="00F037D7"/>
    <w:rsid w:val="00F129B4"/>
    <w:rsid w:val="00F227BD"/>
    <w:rsid w:val="00F22C20"/>
    <w:rsid w:val="00F23EE3"/>
    <w:rsid w:val="00F245D3"/>
    <w:rsid w:val="00F32907"/>
    <w:rsid w:val="00F32C2B"/>
    <w:rsid w:val="00F43806"/>
    <w:rsid w:val="00F43992"/>
    <w:rsid w:val="00F47002"/>
    <w:rsid w:val="00F552DF"/>
    <w:rsid w:val="00F66A3A"/>
    <w:rsid w:val="00F67A17"/>
    <w:rsid w:val="00F70937"/>
    <w:rsid w:val="00F71FF6"/>
    <w:rsid w:val="00F8247F"/>
    <w:rsid w:val="00F83770"/>
    <w:rsid w:val="00F853EA"/>
    <w:rsid w:val="00F85DA9"/>
    <w:rsid w:val="00F875B9"/>
    <w:rsid w:val="00F9459A"/>
    <w:rsid w:val="00FB1B99"/>
    <w:rsid w:val="00FB3950"/>
    <w:rsid w:val="00FB4DE1"/>
    <w:rsid w:val="00FC31BE"/>
    <w:rsid w:val="00FC43D0"/>
    <w:rsid w:val="00FC4783"/>
    <w:rsid w:val="00FC5695"/>
    <w:rsid w:val="00FC6B05"/>
    <w:rsid w:val="00FD4406"/>
    <w:rsid w:val="00FF267D"/>
    <w:rsid w:val="00FF3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uiPriority="59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A171F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5A171F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5A171F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5A171F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5A171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5A171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5A171F"/>
    <w:rPr>
      <w:sz w:val="24"/>
      <w:szCs w:val="24"/>
    </w:rPr>
  </w:style>
  <w:style w:type="character" w:customStyle="1" w:styleId="WW8Num6z0">
    <w:name w:val="WW8Num6z0"/>
    <w:rsid w:val="005A171F"/>
    <w:rPr>
      <w:rFonts w:ascii="OpenSymbol" w:hAnsi="OpenSymbol" w:cs="Times New Roman"/>
      <w:sz w:val="28"/>
    </w:rPr>
  </w:style>
  <w:style w:type="character" w:customStyle="1" w:styleId="WW8Num7z1">
    <w:name w:val="WW8Num7z1"/>
    <w:rsid w:val="005A171F"/>
    <w:rPr>
      <w:sz w:val="28"/>
      <w:szCs w:val="28"/>
    </w:rPr>
  </w:style>
  <w:style w:type="character" w:customStyle="1" w:styleId="WW8Num8z0">
    <w:name w:val="WW8Num8z0"/>
    <w:rsid w:val="005A171F"/>
    <w:rPr>
      <w:b/>
    </w:rPr>
  </w:style>
  <w:style w:type="character" w:customStyle="1" w:styleId="WW8Num10z0">
    <w:name w:val="WW8Num10z0"/>
    <w:rsid w:val="005A171F"/>
    <w:rPr>
      <w:sz w:val="28"/>
      <w:szCs w:val="34"/>
    </w:rPr>
  </w:style>
  <w:style w:type="character" w:customStyle="1" w:styleId="WW8Num11z0">
    <w:name w:val="WW8Num11z0"/>
    <w:rsid w:val="005A171F"/>
    <w:rPr>
      <w:sz w:val="28"/>
      <w:szCs w:val="34"/>
    </w:rPr>
  </w:style>
  <w:style w:type="character" w:customStyle="1" w:styleId="WW8Num12z0">
    <w:name w:val="WW8Num12z0"/>
    <w:rsid w:val="005A171F"/>
    <w:rPr>
      <w:sz w:val="28"/>
      <w:szCs w:val="34"/>
    </w:rPr>
  </w:style>
  <w:style w:type="character" w:customStyle="1" w:styleId="WW8Num13z0">
    <w:name w:val="WW8Num13z0"/>
    <w:rsid w:val="005A171F"/>
    <w:rPr>
      <w:rFonts w:ascii="Symbol" w:hAnsi="Symbol"/>
    </w:rPr>
  </w:style>
  <w:style w:type="character" w:customStyle="1" w:styleId="WW8Num14z0">
    <w:name w:val="WW8Num14z0"/>
    <w:rsid w:val="005A171F"/>
    <w:rPr>
      <w:sz w:val="28"/>
      <w:szCs w:val="34"/>
    </w:rPr>
  </w:style>
  <w:style w:type="character" w:customStyle="1" w:styleId="WW8Num15z0">
    <w:name w:val="WW8Num15z0"/>
    <w:rsid w:val="005A171F"/>
    <w:rPr>
      <w:sz w:val="28"/>
      <w:szCs w:val="34"/>
    </w:rPr>
  </w:style>
  <w:style w:type="character" w:customStyle="1" w:styleId="Absatz-Standardschriftart">
    <w:name w:val="Absatz-Standardschriftart"/>
    <w:rsid w:val="005A171F"/>
  </w:style>
  <w:style w:type="character" w:customStyle="1" w:styleId="WW8Num7z0">
    <w:name w:val="WW8Num7z0"/>
    <w:rsid w:val="005A171F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5A171F"/>
    <w:rPr>
      <w:sz w:val="28"/>
      <w:szCs w:val="28"/>
    </w:rPr>
  </w:style>
  <w:style w:type="character" w:customStyle="1" w:styleId="WW8Num9z0">
    <w:name w:val="WW8Num9z0"/>
    <w:rsid w:val="005A171F"/>
    <w:rPr>
      <w:sz w:val="28"/>
      <w:szCs w:val="34"/>
    </w:rPr>
  </w:style>
  <w:style w:type="character" w:customStyle="1" w:styleId="WW-Absatz-Standardschriftart">
    <w:name w:val="WW-Absatz-Standardschriftart"/>
    <w:rsid w:val="005A171F"/>
  </w:style>
  <w:style w:type="character" w:customStyle="1" w:styleId="WW-Absatz-Standardschriftart1">
    <w:name w:val="WW-Absatz-Standardschriftart1"/>
    <w:rsid w:val="005A171F"/>
  </w:style>
  <w:style w:type="character" w:customStyle="1" w:styleId="WW-Absatz-Standardschriftart11">
    <w:name w:val="WW-Absatz-Standardschriftart11"/>
    <w:rsid w:val="005A171F"/>
  </w:style>
  <w:style w:type="character" w:customStyle="1" w:styleId="WW-Absatz-Standardschriftart111">
    <w:name w:val="WW-Absatz-Standardschriftart111"/>
    <w:rsid w:val="005A171F"/>
  </w:style>
  <w:style w:type="character" w:customStyle="1" w:styleId="WW8Num9z1">
    <w:name w:val="WW8Num9z1"/>
    <w:rsid w:val="005A171F"/>
    <w:rPr>
      <w:sz w:val="28"/>
      <w:szCs w:val="28"/>
    </w:rPr>
  </w:style>
  <w:style w:type="character" w:customStyle="1" w:styleId="WW-Absatz-Standardschriftart1111">
    <w:name w:val="WW-Absatz-Standardschriftart1111"/>
    <w:rsid w:val="005A171F"/>
  </w:style>
  <w:style w:type="character" w:customStyle="1" w:styleId="WW8Num1z0">
    <w:name w:val="WW8Num1z0"/>
    <w:rsid w:val="005A171F"/>
    <w:rPr>
      <w:rFonts w:ascii="Symbol" w:hAnsi="Symbol"/>
      <w:color w:val="auto"/>
      <w:sz w:val="24"/>
    </w:rPr>
  </w:style>
  <w:style w:type="character" w:customStyle="1" w:styleId="WW8Num4z1">
    <w:name w:val="WW8Num4z1"/>
    <w:rsid w:val="005A171F"/>
    <w:rPr>
      <w:sz w:val="24"/>
      <w:szCs w:val="24"/>
    </w:rPr>
  </w:style>
  <w:style w:type="character" w:customStyle="1" w:styleId="WW8Num10z1">
    <w:name w:val="WW8Num10z1"/>
    <w:rsid w:val="005A171F"/>
    <w:rPr>
      <w:sz w:val="28"/>
      <w:szCs w:val="28"/>
    </w:rPr>
  </w:style>
  <w:style w:type="character" w:customStyle="1" w:styleId="WW8Num15z1">
    <w:name w:val="WW8Num15z1"/>
    <w:rsid w:val="005A171F"/>
    <w:rPr>
      <w:u w:val="none"/>
    </w:rPr>
  </w:style>
  <w:style w:type="character" w:customStyle="1" w:styleId="WW8Num15z3">
    <w:name w:val="WW8Num15z3"/>
    <w:rsid w:val="005A171F"/>
    <w:rPr>
      <w:rFonts w:ascii="font38" w:hAnsi="font38"/>
    </w:rPr>
  </w:style>
  <w:style w:type="character" w:customStyle="1" w:styleId="WW8Num17z0">
    <w:name w:val="WW8Num17z0"/>
    <w:rsid w:val="005A171F"/>
    <w:rPr>
      <w:rFonts w:ascii="Symbol" w:hAnsi="Symbol"/>
    </w:rPr>
  </w:style>
  <w:style w:type="character" w:customStyle="1" w:styleId="WW8Num17z1">
    <w:name w:val="WW8Num17z1"/>
    <w:rsid w:val="005A171F"/>
    <w:rPr>
      <w:rFonts w:ascii="Wingdings" w:hAnsi="Wingdings"/>
    </w:rPr>
  </w:style>
  <w:style w:type="character" w:customStyle="1" w:styleId="WW8Num18z0">
    <w:name w:val="WW8Num18z0"/>
    <w:rsid w:val="005A171F"/>
    <w:rPr>
      <w:rFonts w:ascii="Wingdings" w:hAnsi="Wingdings"/>
    </w:rPr>
  </w:style>
  <w:style w:type="character" w:customStyle="1" w:styleId="WW8Num20z1">
    <w:name w:val="WW8Num20z1"/>
    <w:rsid w:val="005A171F"/>
    <w:rPr>
      <w:u w:val="none"/>
    </w:rPr>
  </w:style>
  <w:style w:type="character" w:customStyle="1" w:styleId="WW8Num20z3">
    <w:name w:val="WW8Num20z3"/>
    <w:rsid w:val="005A171F"/>
    <w:rPr>
      <w:rFonts w:ascii="font38" w:hAnsi="font38"/>
    </w:rPr>
  </w:style>
  <w:style w:type="character" w:customStyle="1" w:styleId="WW8Num21z0">
    <w:name w:val="WW8Num21z0"/>
    <w:rsid w:val="005A171F"/>
    <w:rPr>
      <w:rFonts w:ascii="Symbol" w:hAnsi="Symbol"/>
    </w:rPr>
  </w:style>
  <w:style w:type="character" w:customStyle="1" w:styleId="WW8Num23z0">
    <w:name w:val="WW8Num23z0"/>
    <w:rsid w:val="005A171F"/>
    <w:rPr>
      <w:b/>
    </w:rPr>
  </w:style>
  <w:style w:type="character" w:customStyle="1" w:styleId="WW8Num24z1">
    <w:name w:val="WW8Num24z1"/>
    <w:rsid w:val="005A171F"/>
    <w:rPr>
      <w:sz w:val="28"/>
      <w:szCs w:val="28"/>
    </w:rPr>
  </w:style>
  <w:style w:type="character" w:customStyle="1" w:styleId="WW8Num26z0">
    <w:name w:val="WW8Num26z0"/>
    <w:rsid w:val="005A171F"/>
    <w:rPr>
      <w:rFonts w:ascii="Symbol" w:hAnsi="Symbol"/>
    </w:rPr>
  </w:style>
  <w:style w:type="character" w:customStyle="1" w:styleId="WW8Num26z1">
    <w:name w:val="WW8Num26z1"/>
    <w:rsid w:val="005A171F"/>
    <w:rPr>
      <w:rFonts w:ascii="Courier New" w:hAnsi="Courier New" w:cs="Courier New"/>
    </w:rPr>
  </w:style>
  <w:style w:type="character" w:customStyle="1" w:styleId="11">
    <w:name w:val="Основной шрифт абзаца1"/>
    <w:rsid w:val="005A171F"/>
  </w:style>
  <w:style w:type="character" w:styleId="a4">
    <w:name w:val="Strong"/>
    <w:qFormat/>
    <w:rsid w:val="005A171F"/>
    <w:rPr>
      <w:b/>
      <w:bCs/>
    </w:rPr>
  </w:style>
  <w:style w:type="character" w:customStyle="1" w:styleId="a5">
    <w:name w:val="Цветовое выделение"/>
    <w:rsid w:val="005A171F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5A171F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5A171F"/>
    <w:rPr>
      <w:b/>
      <w:bCs/>
      <w:sz w:val="28"/>
      <w:szCs w:val="28"/>
    </w:rPr>
  </w:style>
  <w:style w:type="character" w:customStyle="1" w:styleId="a6">
    <w:name w:val="Текст выноски Знак"/>
    <w:rsid w:val="005A171F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5A171F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5A171F"/>
    <w:rPr>
      <w:sz w:val="24"/>
      <w:szCs w:val="24"/>
    </w:rPr>
  </w:style>
  <w:style w:type="character" w:customStyle="1" w:styleId="a9">
    <w:name w:val="Нижний колонтитул Знак"/>
    <w:rsid w:val="005A171F"/>
    <w:rPr>
      <w:sz w:val="24"/>
      <w:szCs w:val="24"/>
    </w:rPr>
  </w:style>
  <w:style w:type="character" w:customStyle="1" w:styleId="aa">
    <w:name w:val="Текст Знак"/>
    <w:rsid w:val="005A171F"/>
    <w:rPr>
      <w:sz w:val="28"/>
    </w:rPr>
  </w:style>
  <w:style w:type="character" w:customStyle="1" w:styleId="31">
    <w:name w:val="Основной текст 3 Знак"/>
    <w:rsid w:val="005A171F"/>
    <w:rPr>
      <w:sz w:val="16"/>
      <w:szCs w:val="16"/>
    </w:rPr>
  </w:style>
  <w:style w:type="character" w:customStyle="1" w:styleId="ab">
    <w:name w:val="Символ нумерации"/>
    <w:rsid w:val="005A171F"/>
    <w:rPr>
      <w:sz w:val="28"/>
      <w:szCs w:val="34"/>
    </w:rPr>
  </w:style>
  <w:style w:type="character" w:customStyle="1" w:styleId="ac">
    <w:name w:val="Маркеры списка"/>
    <w:rsid w:val="005A171F"/>
    <w:rPr>
      <w:rFonts w:ascii="OpenSymbol" w:eastAsia="OpenSymbol" w:hAnsi="OpenSymbol" w:cs="OpenSymbol"/>
    </w:rPr>
  </w:style>
  <w:style w:type="character" w:styleId="ad">
    <w:name w:val="Hyperlink"/>
    <w:rsid w:val="005A171F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5A171F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5A171F"/>
    <w:pPr>
      <w:spacing w:after="120"/>
    </w:pPr>
  </w:style>
  <w:style w:type="paragraph" w:styleId="af">
    <w:name w:val="List"/>
    <w:basedOn w:val="ae"/>
    <w:rsid w:val="005A171F"/>
    <w:rPr>
      <w:rFonts w:ascii="Arial" w:hAnsi="Arial" w:cs="Mangal"/>
    </w:rPr>
  </w:style>
  <w:style w:type="paragraph" w:customStyle="1" w:styleId="13">
    <w:name w:val="Название1"/>
    <w:basedOn w:val="a0"/>
    <w:rsid w:val="005A171F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5A171F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5A171F"/>
    <w:pPr>
      <w:spacing w:before="280" w:after="280"/>
    </w:pPr>
    <w:rPr>
      <w:color w:val="000000"/>
    </w:rPr>
  </w:style>
  <w:style w:type="paragraph" w:styleId="af1">
    <w:name w:val="header"/>
    <w:basedOn w:val="a0"/>
    <w:rsid w:val="005A171F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5A171F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5A171F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5A171F"/>
    <w:pPr>
      <w:jc w:val="center"/>
    </w:pPr>
    <w:rPr>
      <w:i/>
      <w:iCs/>
    </w:rPr>
  </w:style>
  <w:style w:type="paragraph" w:styleId="af5">
    <w:name w:val="Body Text Indent"/>
    <w:basedOn w:val="a0"/>
    <w:rsid w:val="005A171F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5A171F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5A171F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5A171F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5A171F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5A171F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5A171F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5A171F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5A171F"/>
    <w:pPr>
      <w:spacing w:after="120" w:line="480" w:lineRule="auto"/>
    </w:pPr>
  </w:style>
  <w:style w:type="paragraph" w:customStyle="1" w:styleId="af8">
    <w:name w:val="Содержимое таблицы"/>
    <w:basedOn w:val="a0"/>
    <w:rsid w:val="005A171F"/>
    <w:pPr>
      <w:suppressLineNumbers/>
    </w:pPr>
  </w:style>
  <w:style w:type="paragraph" w:customStyle="1" w:styleId="af9">
    <w:name w:val="Заголовок таблицы"/>
    <w:basedOn w:val="af8"/>
    <w:rsid w:val="005A171F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5A171F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uiPriority w:val="72"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29">
    <w:name w:val="Основной текст (2)9"/>
    <w:uiPriority w:val="99"/>
    <w:rsid w:val="009D3E76"/>
    <w:rPr>
      <w:rFonts w:ascii="Times New Roman" w:hAnsi="Times New Roman" w:cs="Times New Roman"/>
      <w:b/>
      <w:bCs/>
      <w:spacing w:val="0"/>
      <w:sz w:val="17"/>
      <w:szCs w:val="17"/>
    </w:rPr>
  </w:style>
  <w:style w:type="paragraph" w:customStyle="1" w:styleId="211">
    <w:name w:val="Основной текст (2)1"/>
    <w:basedOn w:val="a0"/>
    <w:uiPriority w:val="99"/>
    <w:rsid w:val="009D3E76"/>
    <w:pPr>
      <w:shd w:val="clear" w:color="auto" w:fill="FFFFFF"/>
      <w:suppressAutoHyphens w:val="0"/>
      <w:spacing w:before="1740" w:after="4200" w:line="211" w:lineRule="exact"/>
      <w:ind w:firstLine="880"/>
    </w:pPr>
    <w:rPr>
      <w:rFonts w:eastAsia="Arial Unicode MS"/>
      <w:b/>
      <w:bCs/>
      <w:sz w:val="17"/>
      <w:szCs w:val="17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nat-moo.ru" TargetMode="External"/><Relationship Id="rId18" Type="http://schemas.openxmlformats.org/officeDocument/2006/relationships/hyperlink" Target="http://www.aup.ru" TargetMode="External"/><Relationship Id="rId26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hyperlink" Target="http://www.dis.ru/lcp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russiatourism.ru" TargetMode="External"/><Relationship Id="rId17" Type="http://schemas.openxmlformats.org/officeDocument/2006/relationships/hyperlink" Target="http://www.prohotel.ru" TargetMode="External"/><Relationship Id="rId25" Type="http://schemas.openxmlformats.org/officeDocument/2006/relationships/hyperlink" Target="https://ya.mininuniver.ru/sd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tpnews.ru" TargetMode="External"/><Relationship Id="rId20" Type="http://schemas.openxmlformats.org/officeDocument/2006/relationships/hyperlink" Target="http://www.rhr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45129" TargetMode="External"/><Relationship Id="rId24" Type="http://schemas.openxmlformats.org/officeDocument/2006/relationships/hyperlink" Target="http://www.hrm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ratanews.ru" TargetMode="External"/><Relationship Id="rId23" Type="http://schemas.openxmlformats.org/officeDocument/2006/relationships/hyperlink" Target="http://www.hra.ru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e-xecutive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rustourunion.ru" TargetMode="External"/><Relationship Id="rId22" Type="http://schemas.openxmlformats.org/officeDocument/2006/relationships/hyperlink" Target="http://www.dis.ru/manag/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142D90-EBDE-4781-9791-8538144332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14</Pages>
  <Words>3371</Words>
  <Characters>19220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22546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30</cp:revision>
  <cp:lastPrinted>2019-03-19T11:13:00Z</cp:lastPrinted>
  <dcterms:created xsi:type="dcterms:W3CDTF">2017-04-27T06:23:00Z</dcterms:created>
  <dcterms:modified xsi:type="dcterms:W3CDTF">2019-10-22T12:51:00Z</dcterms:modified>
</cp:coreProperties>
</file>